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E8AFE7D" w14:textId="77777777" w:rsidTr="004F2927">
        <w:trPr>
          <w:trHeight w:val="1268"/>
        </w:trPr>
        <w:tc>
          <w:tcPr>
            <w:tcW w:w="1668" w:type="dxa"/>
          </w:tcPr>
          <w:p w14:paraId="26F806A0" w14:textId="77777777" w:rsidR="004702FB" w:rsidRPr="006F1DA5" w:rsidRDefault="004702FB" w:rsidP="004702FB">
            <w:pPr>
              <w:pStyle w:val="Header"/>
              <w:rPr>
                <w:rFonts w:ascii="Arial" w:hAnsi="Arial" w:cs="Arial"/>
                <w:b/>
                <w:color w:val="000000" w:themeColor="text1"/>
              </w:rPr>
            </w:pPr>
          </w:p>
        </w:tc>
        <w:tc>
          <w:tcPr>
            <w:tcW w:w="3361" w:type="dxa"/>
          </w:tcPr>
          <w:p w14:paraId="1422F47B" w14:textId="77777777" w:rsidR="004702FB" w:rsidRPr="006F1DA5" w:rsidRDefault="004702FB" w:rsidP="004702FB">
            <w:pPr>
              <w:pStyle w:val="Header"/>
              <w:rPr>
                <w:rFonts w:ascii="Arial" w:hAnsi="Arial" w:cs="Arial"/>
                <w:b/>
                <w:color w:val="000000" w:themeColor="text1"/>
              </w:rPr>
            </w:pPr>
          </w:p>
        </w:tc>
        <w:tc>
          <w:tcPr>
            <w:tcW w:w="4209" w:type="dxa"/>
          </w:tcPr>
          <w:p w14:paraId="1C09C9AF" w14:textId="77777777" w:rsidR="004702FB" w:rsidRPr="006F1DA5" w:rsidRDefault="004702FB" w:rsidP="004702FB">
            <w:pPr>
              <w:pStyle w:val="Header"/>
              <w:rPr>
                <w:rFonts w:ascii="Arial" w:hAnsi="Arial" w:cs="Arial"/>
                <w:b/>
                <w:color w:val="000000" w:themeColor="text1"/>
              </w:rPr>
            </w:pPr>
          </w:p>
        </w:tc>
      </w:tr>
    </w:tbl>
    <w:p w14:paraId="16EC0AF6" w14:textId="77777777" w:rsidR="009A7E87"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86D3E14" w14:textId="77777777" w:rsidR="009A7E87" w:rsidRPr="00A17BFF" w:rsidRDefault="009A7E87" w:rsidP="00827BFC">
      <w:pPr>
        <w:pStyle w:val="Paragraf"/>
        <w:rPr>
          <w:rFonts w:ascii="Arial" w:hAnsi="Arial" w:cs="Arial"/>
        </w:rPr>
      </w:pPr>
    </w:p>
    <w:p w14:paraId="11F386BF" w14:textId="77777777" w:rsidR="000E0B5F"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684FC11" w14:textId="77777777" w:rsidR="000E0B5F"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6C6F83B" w14:textId="77777777" w:rsidR="000E0B5F"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A2DEA64" w14:textId="77777777" w:rsidR="009A7E87" w:rsidRPr="00A17BFF" w:rsidRDefault="009A7E8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E0B5F" w14:paraId="6C70F425" w14:textId="77777777" w:rsidTr="007003E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85DB03" w14:textId="77777777" w:rsidR="000E0B5F"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2FF661" w14:textId="77777777" w:rsidR="000E0B5F"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0BBD7B" w14:textId="77777777" w:rsidR="000E0B5F" w:rsidRDefault="00000000">
            <w:pPr>
              <w:jc w:val="center"/>
            </w:pPr>
            <w:r>
              <w:rPr>
                <w:rFonts w:ascii="Arial" w:hAnsi="Arial" w:cs="Arial"/>
                <w:b/>
                <w:bCs/>
                <w:color w:val="000000"/>
                <w:position w:val="-3"/>
                <w:sz w:val="20"/>
                <w:szCs w:val="20"/>
                <w:shd w:val="clear" w:color="auto" w:fill="AAAAAA"/>
              </w:rPr>
              <w:t>Opombe</w:t>
            </w:r>
          </w:p>
        </w:tc>
      </w:tr>
      <w:tr w:rsidR="000E0B5F" w14:paraId="73BA42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30ED3" w14:textId="77777777" w:rsidR="000E0B5F"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C9755" w14:textId="2121643A" w:rsidR="000E0B5F" w:rsidRDefault="00000000">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18A2" w14:textId="5746E7BF" w:rsidR="007003EF" w:rsidRDefault="007003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p w14:paraId="7DF67A2E" w14:textId="098EEB49" w:rsidR="000E0B5F" w:rsidRDefault="00000000">
            <w:pPr>
              <w:spacing w:before="135" w:after="135"/>
              <w:jc w:val="both"/>
              <w:textAlignment w:val="center"/>
            </w:pPr>
            <w:r>
              <w:rPr>
                <w:rFonts w:ascii="Arial" w:hAnsi="Arial" w:cs="Arial"/>
                <w:color w:val="000000"/>
                <w:position w:val="-2"/>
                <w:sz w:val="18"/>
                <w:szCs w:val="18"/>
              </w:rPr>
              <w:t>Prv</w:t>
            </w:r>
            <w:r w:rsidR="007003EF">
              <w:rPr>
                <w:rFonts w:ascii="Arial" w:hAnsi="Arial" w:cs="Arial"/>
                <w:color w:val="000000"/>
                <w:position w:val="-2"/>
                <w:sz w:val="18"/>
                <w:szCs w:val="18"/>
              </w:rPr>
              <w:t>e</w:t>
            </w:r>
            <w:r>
              <w:rPr>
                <w:rFonts w:ascii="Arial" w:hAnsi="Arial" w:cs="Arial"/>
                <w:color w:val="000000"/>
                <w:position w:val="-2"/>
                <w:sz w:val="18"/>
                <w:szCs w:val="18"/>
              </w:rPr>
              <w:t xml:space="preserve"> stran</w:t>
            </w:r>
            <w:r w:rsidR="007003EF">
              <w:rPr>
                <w:rFonts w:ascii="Arial" w:hAnsi="Arial" w:cs="Arial"/>
                <w:color w:val="000000"/>
                <w:position w:val="-2"/>
                <w:sz w:val="18"/>
                <w:szCs w:val="18"/>
              </w:rPr>
              <w:t>i</w:t>
            </w:r>
            <w:r>
              <w:rPr>
                <w:rFonts w:ascii="Arial" w:hAnsi="Arial" w:cs="Arial"/>
                <w:color w:val="000000"/>
                <w:position w:val="-2"/>
                <w:sz w:val="18"/>
                <w:szCs w:val="18"/>
              </w:rPr>
              <w:t xml:space="preserve"> obrazca Ponudba iz kater</w:t>
            </w:r>
            <w:r w:rsidR="007003EF">
              <w:rPr>
                <w:rFonts w:ascii="Arial" w:hAnsi="Arial" w:cs="Arial"/>
                <w:color w:val="000000"/>
                <w:position w:val="-2"/>
                <w:sz w:val="18"/>
                <w:szCs w:val="18"/>
              </w:rPr>
              <w:t>ih</w:t>
            </w:r>
            <w:r>
              <w:rPr>
                <w:rFonts w:ascii="Arial" w:hAnsi="Arial" w:cs="Arial"/>
                <w:color w:val="000000"/>
                <w:position w:val="-2"/>
                <w:sz w:val="18"/>
                <w:szCs w:val="18"/>
              </w:rPr>
              <w:t xml:space="preserve"> je razvidna ponudbena cena, ponudnik pripne v razdelek »Predračun« v aplikaciji e-JN.</w:t>
            </w:r>
          </w:p>
        </w:tc>
      </w:tr>
      <w:tr w:rsidR="007003EF" w14:paraId="7A1189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BAA01" w14:textId="43C31C84" w:rsidR="007003EF" w:rsidRDefault="007003E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5DC21" w14:textId="3E712BD4" w:rsidR="007003EF" w:rsidRDefault="007003EF">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AA9D1" w14:textId="4A10EC79" w:rsidR="007003EF" w:rsidRDefault="007003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0E0B5F" w14:paraId="5FCC9E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56C10" w14:textId="77777777" w:rsidR="000E0B5F"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F7B0E" w14:textId="4B6CD9AA" w:rsidR="000E0B5F" w:rsidRDefault="00000000">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08860" w14:textId="10BAE326" w:rsidR="000E0B5F" w:rsidRPr="007003EF" w:rsidRDefault="007003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0E0B5F" w14:paraId="695E83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79C3D" w14:textId="77777777" w:rsidR="000E0B5F"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1B817" w14:textId="27E62780" w:rsidR="000E0B5F" w:rsidRDefault="00000000">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E4EB6" w14:textId="207B3462" w:rsidR="000E0B5F" w:rsidRDefault="007003EF" w:rsidP="007003EF">
            <w:pPr>
              <w:spacing w:before="135" w:after="135"/>
              <w:jc w:val="both"/>
              <w:textAlignment w:val="center"/>
            </w:pPr>
            <w:r>
              <w:rPr>
                <w:rFonts w:ascii="Arial" w:hAnsi="Arial" w:cs="Arial"/>
                <w:color w:val="000000"/>
                <w:position w:val="-2"/>
                <w:sz w:val="18"/>
                <w:szCs w:val="18"/>
              </w:rPr>
              <w:t>Izpolnjen in predložen v xml formatu ali kot podpisan pdf.</w:t>
            </w:r>
          </w:p>
        </w:tc>
      </w:tr>
      <w:tr w:rsidR="000E0B5F" w14:paraId="704314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9F2EA" w14:textId="77777777" w:rsidR="000E0B5F"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8D7FE" w14:textId="473C1748" w:rsidR="000E0B5F" w:rsidRDefault="00000000">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ADB26" w14:textId="77777777" w:rsidR="007003EF" w:rsidRDefault="007003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p w14:paraId="679C3FA9" w14:textId="65EAAB4F" w:rsidR="000E0B5F"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E0B5F" w14:paraId="62F162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0B85B" w14:textId="77777777" w:rsidR="000E0B5F"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D580B" w14:textId="4C861802" w:rsidR="000E0B5F" w:rsidRDefault="00000000">
            <w:r>
              <w:rPr>
                <w:rFonts w:ascii="Arial" w:hAnsi="Arial" w:cs="Arial"/>
                <w:color w:val="000000"/>
                <w:position w:val="-2"/>
                <w:sz w:val="18"/>
                <w:szCs w:val="18"/>
              </w:rPr>
              <w:t xml:space="preserve">Referenčna lista </w:t>
            </w:r>
            <w:r w:rsidR="00BD535B">
              <w:rPr>
                <w:rFonts w:ascii="Arial" w:hAnsi="Arial" w:cs="Arial"/>
                <w:color w:val="000000"/>
                <w:position w:val="-2"/>
                <w:sz w:val="18"/>
                <w:szCs w:val="18"/>
              </w:rPr>
              <w:t>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787CB" w14:textId="5043F451" w:rsidR="000E0B5F" w:rsidRDefault="007003EF">
            <w:pPr>
              <w:spacing w:before="135" w:after="135"/>
              <w:jc w:val="both"/>
              <w:textAlignment w:val="center"/>
            </w:pPr>
            <w:r>
              <w:rPr>
                <w:rFonts w:ascii="Arial" w:hAnsi="Arial" w:cs="Arial"/>
                <w:color w:val="000000"/>
                <w:position w:val="-2"/>
                <w:sz w:val="18"/>
                <w:szCs w:val="18"/>
              </w:rPr>
              <w:t>Izpolnjen in podpisan.</w:t>
            </w:r>
          </w:p>
        </w:tc>
      </w:tr>
      <w:tr w:rsidR="000E0B5F" w14:paraId="3DD0B9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6ABC9B" w14:textId="77777777" w:rsidR="000E0B5F"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27DF8" w14:textId="1957DFF1" w:rsidR="000E0B5F" w:rsidRDefault="007003EF">
            <w:r>
              <w:rPr>
                <w:rFonts w:ascii="Arial" w:hAnsi="Arial" w:cs="Arial"/>
                <w:color w:val="000000"/>
                <w:position w:val="-2"/>
                <w:sz w:val="18"/>
                <w:szCs w:val="18"/>
              </w:rPr>
              <w:t>Tehnična in 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77001" w14:textId="58D15C9A" w:rsidR="000E0B5F" w:rsidRDefault="007003EF">
            <w:pPr>
              <w:spacing w:before="135" w:after="135"/>
              <w:jc w:val="both"/>
              <w:textAlignment w:val="center"/>
            </w:pPr>
            <w:r>
              <w:rPr>
                <w:rFonts w:ascii="Arial" w:hAnsi="Arial" w:cs="Arial"/>
                <w:color w:val="000000"/>
                <w:position w:val="-2"/>
                <w:sz w:val="18"/>
                <w:szCs w:val="18"/>
              </w:rPr>
              <w:t>Izpolnjen in podpisan.</w:t>
            </w:r>
          </w:p>
        </w:tc>
      </w:tr>
      <w:tr w:rsidR="000E0B5F" w14:paraId="2A7E09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D7D0C" w14:textId="77777777" w:rsidR="000E0B5F"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2EC96" w14:textId="5988CFFC" w:rsidR="000E0B5F" w:rsidRDefault="00000000">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AE4F3" w14:textId="365D5CCE" w:rsidR="000E0B5F" w:rsidRDefault="007003EF">
            <w:pPr>
              <w:spacing w:before="135" w:after="135"/>
              <w:jc w:val="both"/>
              <w:textAlignment w:val="center"/>
            </w:pPr>
            <w:r>
              <w:rPr>
                <w:rFonts w:ascii="Arial" w:hAnsi="Arial" w:cs="Arial"/>
                <w:color w:val="000000"/>
                <w:position w:val="-2"/>
                <w:sz w:val="18"/>
                <w:szCs w:val="18"/>
              </w:rPr>
              <w:t>Ni potrebno predložiti v ponudbi.</w:t>
            </w:r>
          </w:p>
        </w:tc>
      </w:tr>
      <w:tr w:rsidR="000E0B5F" w14:paraId="5C952C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CA1EB" w14:textId="77777777" w:rsidR="000E0B5F" w:rsidRDefault="0000000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C8FDB" w14:textId="38C284D0" w:rsidR="000E0B5F" w:rsidRDefault="00000000">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7BC71" w14:textId="28BB5079" w:rsidR="000E0B5F" w:rsidRDefault="007003EF">
            <w:pPr>
              <w:spacing w:before="135" w:after="135"/>
              <w:jc w:val="both"/>
              <w:textAlignment w:val="center"/>
            </w:pPr>
            <w:r>
              <w:rPr>
                <w:rFonts w:ascii="Arial" w:hAnsi="Arial" w:cs="Arial"/>
                <w:color w:val="000000"/>
                <w:position w:val="-2"/>
                <w:sz w:val="18"/>
                <w:szCs w:val="18"/>
              </w:rPr>
              <w:t>Izpolnjen in podpisan.</w:t>
            </w:r>
          </w:p>
        </w:tc>
      </w:tr>
      <w:tr w:rsidR="000E0B5F" w14:paraId="6C4B9F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71730" w14:textId="77777777" w:rsidR="000E0B5F"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184C5" w14:textId="0340A940" w:rsidR="000E0B5F" w:rsidRDefault="00000000">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F6ED5" w14:textId="24D82C73" w:rsidR="000E0B5F" w:rsidRDefault="007003EF">
            <w:pPr>
              <w:spacing w:before="135" w:after="135"/>
              <w:jc w:val="both"/>
              <w:textAlignment w:val="center"/>
            </w:pPr>
            <w:r>
              <w:rPr>
                <w:rFonts w:ascii="Arial" w:hAnsi="Arial" w:cs="Arial"/>
                <w:color w:val="000000"/>
                <w:position w:val="-2"/>
                <w:sz w:val="18"/>
                <w:szCs w:val="18"/>
              </w:rPr>
              <w:t>Izpolnjen in podpisan.</w:t>
            </w:r>
          </w:p>
        </w:tc>
      </w:tr>
      <w:tr w:rsidR="000E0B5F" w14:paraId="16810B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71563" w14:textId="77777777" w:rsidR="000E0B5F"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C30BB" w14:textId="456117D7" w:rsidR="000E0B5F"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0813B" w14:textId="77777777" w:rsidR="007003E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3B9677DC" w14:textId="38DC63E1" w:rsidR="000E0B5F"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0E0B5F" w14:paraId="43A798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56894" w14:textId="77777777" w:rsidR="000E0B5F"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9EABB" w14:textId="3BFC83CB" w:rsidR="000E0B5F"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ED03E" w14:textId="2794E95E" w:rsidR="000E0B5F" w:rsidRDefault="007003EF">
            <w:pPr>
              <w:spacing w:before="135" w:after="135"/>
              <w:jc w:val="both"/>
              <w:textAlignment w:val="center"/>
            </w:pPr>
            <w:r>
              <w:rPr>
                <w:rFonts w:ascii="Arial" w:hAnsi="Arial" w:cs="Arial"/>
                <w:color w:val="000000"/>
                <w:position w:val="-2"/>
                <w:sz w:val="18"/>
                <w:szCs w:val="18"/>
              </w:rPr>
              <w:t>Izpolnjen in podpisan.</w:t>
            </w:r>
          </w:p>
        </w:tc>
      </w:tr>
      <w:tr w:rsidR="007003EF" w14:paraId="52EEAB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19151" w14:textId="78DAE88A" w:rsidR="007003EF" w:rsidRDefault="007003EF" w:rsidP="007003EF">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09E5B" w14:textId="79BF06A2" w:rsidR="007003EF" w:rsidRDefault="007003EF" w:rsidP="007003EF">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7B8F1" w14:textId="49B02C49" w:rsidR="007003EF" w:rsidRDefault="007003EF" w:rsidP="007003E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0E0B5F" w14:paraId="475B39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034EC" w14:textId="77777777" w:rsidR="000E0B5F"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B0506" w14:textId="1F938FE7" w:rsidR="000E0B5F" w:rsidRDefault="00000000">
            <w:r>
              <w:rPr>
                <w:rFonts w:ascii="Arial" w:hAnsi="Arial" w:cs="Arial"/>
                <w:color w:val="000000"/>
                <w:position w:val="-2"/>
                <w:sz w:val="18"/>
                <w:szCs w:val="18"/>
              </w:rPr>
              <w:t>Vzorec pogodbe: Pogodba o</w:t>
            </w:r>
            <w:r w:rsidR="007003EF">
              <w:rPr>
                <w:rFonts w:ascii="Arial" w:hAnsi="Arial" w:cs="Arial"/>
                <w:color w:val="000000"/>
                <w:position w:val="-2"/>
                <w:sz w:val="18"/>
                <w:szCs w:val="18"/>
              </w:rPr>
              <w:t xml:space="preserve"> izvajanju storitev zimske službe v Občini Žiri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C6F00" w14:textId="6871A33B" w:rsidR="000E0B5F" w:rsidRDefault="007003EF">
            <w:pPr>
              <w:spacing w:before="135" w:after="135"/>
              <w:jc w:val="both"/>
              <w:textAlignment w:val="center"/>
            </w:pPr>
            <w:r>
              <w:rPr>
                <w:rFonts w:ascii="Arial" w:hAnsi="Arial" w:cs="Arial"/>
                <w:color w:val="000000"/>
                <w:position w:val="-2"/>
                <w:sz w:val="18"/>
                <w:szCs w:val="18"/>
              </w:rPr>
              <w:t>Ni potrebno predložiti v ponudbi.</w:t>
            </w:r>
          </w:p>
        </w:tc>
      </w:tr>
      <w:tr w:rsidR="0063347E" w14:paraId="254223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4038D" w14:textId="19F13F08" w:rsidR="0063347E" w:rsidRDefault="0063347E" w:rsidP="0063347E">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91E20" w14:textId="17661C77" w:rsidR="0063347E" w:rsidRDefault="0063347E" w:rsidP="0063347E">
            <w:pPr>
              <w:rPr>
                <w:rFonts w:ascii="Arial" w:hAnsi="Arial" w:cs="Arial"/>
                <w:color w:val="000000"/>
                <w:position w:val="-2"/>
                <w:sz w:val="18"/>
                <w:szCs w:val="18"/>
              </w:rPr>
            </w:pPr>
            <w:r w:rsidRPr="00552CFD">
              <w:rPr>
                <w:rFonts w:ascii="Arial" w:hAnsi="Arial" w:cs="Arial"/>
                <w:color w:val="000000"/>
                <w:position w:val="-2"/>
                <w:sz w:val="18"/>
                <w:szCs w:val="18"/>
              </w:rPr>
              <w:t>Certifikat »Družbeno odgovorno podjetje« ali adekvatno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58CAA" w14:textId="435EBEAC" w:rsidR="0063347E" w:rsidRDefault="0063347E" w:rsidP="0063347E">
            <w:pPr>
              <w:spacing w:before="135" w:after="135"/>
              <w:jc w:val="both"/>
              <w:textAlignment w:val="center"/>
              <w:rPr>
                <w:rFonts w:ascii="Arial" w:hAnsi="Arial" w:cs="Arial"/>
                <w:color w:val="000000"/>
                <w:position w:val="-2"/>
                <w:sz w:val="18"/>
                <w:szCs w:val="18"/>
              </w:rPr>
            </w:pPr>
            <w:r w:rsidRPr="00552CFD">
              <w:rPr>
                <w:rFonts w:ascii="Arial" w:hAnsi="Arial" w:cs="Arial"/>
                <w:sz w:val="18"/>
                <w:szCs w:val="18"/>
              </w:rPr>
              <w:t>Priloženo dokazilo, v kolikor ponudnik razpolaga z navedenim certifikatom</w:t>
            </w:r>
          </w:p>
        </w:tc>
      </w:tr>
    </w:tbl>
    <w:p w14:paraId="11AE5071" w14:textId="77777777" w:rsidR="000E0B5F" w:rsidRDefault="000E0B5F">
      <w:pPr>
        <w:sectPr w:rsidR="000E0B5F" w:rsidSect="00D931BF">
          <w:headerReference w:type="default" r:id="rId8"/>
          <w:footerReference w:type="default" r:id="rId9"/>
          <w:pgSz w:w="11906" w:h="16838"/>
          <w:pgMar w:top="1418" w:right="1418" w:bottom="1418" w:left="1418" w:header="567" w:footer="680" w:gutter="0"/>
          <w:cols w:space="708"/>
          <w:docGrid w:linePitch="360"/>
        </w:sectPr>
      </w:pPr>
    </w:p>
    <w:p w14:paraId="6750BCA4"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F61C542" w14:textId="77777777" w:rsidR="009A7E87" w:rsidRPr="00252358" w:rsidRDefault="009A7E87" w:rsidP="00252358"/>
    <w:p w14:paraId="04D93B1D"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CBD7B9D" w14:textId="77777777" w:rsidR="009A7E87" w:rsidRDefault="009A7E87" w:rsidP="00EB2A75">
      <w:pPr>
        <w:spacing w:after="120"/>
        <w:rPr>
          <w:rFonts w:ascii="Arial" w:hAnsi="Arial" w:cs="Arial"/>
        </w:rPr>
      </w:pPr>
    </w:p>
    <w:p w14:paraId="2C3BF2BB" w14:textId="77777777" w:rsidR="000E0B5F"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storitev zimske službe na občinskih cestah Občine Žiri</w:t>
      </w:r>
      <w:r>
        <w:rPr>
          <w:rFonts w:ascii="Arial" w:hAnsi="Arial" w:cs="Arial"/>
          <w:color w:val="000000"/>
          <w:sz w:val="18"/>
          <w:szCs w:val="18"/>
        </w:rPr>
        <w:t>« dajemo ponudbo, kot sledi:</w:t>
      </w:r>
    </w:p>
    <w:p w14:paraId="12DBA85C" w14:textId="79FCC001" w:rsidR="000E0B5F"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7003EF" w:rsidRPr="007003EF">
        <w:rPr>
          <w:rFonts w:ascii="Arial" w:hAnsi="Arial" w:cs="Arial"/>
          <w:b/>
          <w:bCs/>
          <w:color w:val="000000"/>
          <w:sz w:val="18"/>
          <w:szCs w:val="18"/>
          <w:u w:val="single"/>
        </w:rPr>
        <w:t>za sklop/e:</w:t>
      </w:r>
      <w:r w:rsidR="007003EF">
        <w:rPr>
          <w:rFonts w:ascii="Arial" w:hAnsi="Arial" w:cs="Arial"/>
          <w:color w:val="000000"/>
          <w:sz w:val="18"/>
          <w:szCs w:val="18"/>
          <w:u w:val="single"/>
        </w:rPr>
        <w:t xml:space="preserve"> _________</w:t>
      </w:r>
    </w:p>
    <w:tbl>
      <w:tblPr>
        <w:tblStyle w:val="NormalTablePHPDOCX"/>
        <w:tblW w:w="8670" w:type="dxa"/>
        <w:tblInd w:w="108" w:type="dxa"/>
        <w:tblLook w:val="04A0" w:firstRow="1" w:lastRow="0" w:firstColumn="1" w:lastColumn="0" w:noHBand="0" w:noVBand="1"/>
      </w:tblPr>
      <w:tblGrid>
        <w:gridCol w:w="2385"/>
        <w:gridCol w:w="6285"/>
      </w:tblGrid>
      <w:tr w:rsidR="000E0B5F" w14:paraId="4159220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67C49" w14:textId="77777777" w:rsidR="000E0B5F"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AAC1A" w14:textId="77777777" w:rsidR="000E0B5F" w:rsidRDefault="00000000">
            <w:r>
              <w:rPr>
                <w:rFonts w:ascii="Arial" w:hAnsi="Arial" w:cs="Arial"/>
                <w:color w:val="000000"/>
                <w:position w:val="-2"/>
                <w:sz w:val="18"/>
                <w:szCs w:val="18"/>
              </w:rPr>
              <w:t> </w:t>
            </w:r>
          </w:p>
        </w:tc>
      </w:tr>
      <w:tr w:rsidR="000E0B5F" w14:paraId="44F1D7B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B7CC7" w14:textId="77777777" w:rsidR="000E0B5F"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E990A" w14:textId="77777777" w:rsidR="000E0B5F" w:rsidRDefault="00000000">
            <w:r>
              <w:rPr>
                <w:rFonts w:ascii="Arial" w:hAnsi="Arial" w:cs="Arial"/>
                <w:color w:val="000000"/>
                <w:position w:val="-2"/>
                <w:sz w:val="18"/>
                <w:szCs w:val="18"/>
              </w:rPr>
              <w:t> </w:t>
            </w:r>
          </w:p>
        </w:tc>
      </w:tr>
    </w:tbl>
    <w:p w14:paraId="0CEC90F3" w14:textId="77777777" w:rsidR="000E0B5F" w:rsidRDefault="00000000">
      <w:pPr>
        <w:spacing w:before="225" w:after="225" w:line="240" w:lineRule="auto"/>
        <w:jc w:val="both"/>
      </w:pPr>
      <w:r>
        <w:rPr>
          <w:rFonts w:ascii="Arial" w:hAnsi="Arial" w:cs="Arial"/>
          <w:color w:val="000000"/>
          <w:sz w:val="18"/>
          <w:szCs w:val="18"/>
        </w:rPr>
        <w:t>Ponudbo oddajamo (ustrezno označite):</w:t>
      </w:r>
    </w:p>
    <w:p w14:paraId="6A81601D" w14:textId="77777777" w:rsidR="000E0B5F" w:rsidRDefault="00000000">
      <w:pPr>
        <w:spacing w:before="225" w:after="225" w:line="240" w:lineRule="auto"/>
        <w:jc w:val="both"/>
      </w:pPr>
      <w:r>
        <w:fldChar w:fldCharType="begin">
          <w:ffData>
            <w:name w:val="cbox166a94be43537d"/>
            <w:enabled/>
            <w:calcOnExit w:val="0"/>
            <w:checkBox>
              <w:sizeAuto/>
              <w:default w:val="0"/>
            </w:checkBox>
          </w:ffData>
        </w:fldChar>
      </w:r>
      <w:bookmarkStart w:id="0" w:name="cbox166a94be43537d"/>
      <w:r>
        <w:instrText xml:space="preserve"> FORMCHECKBOX </w:instrText>
      </w:r>
      <w:r>
        <w:fldChar w:fldCharType="separate"/>
      </w:r>
      <w:r>
        <w:fldChar w:fldCharType="end"/>
      </w:r>
      <w:bookmarkEnd w:id="0"/>
      <w:r>
        <w:rPr>
          <w:rFonts w:ascii="Arial" w:hAnsi="Arial" w:cs="Arial"/>
          <w:color w:val="000000"/>
          <w:sz w:val="18"/>
          <w:szCs w:val="18"/>
        </w:rPr>
        <w:t> samostojno</w:t>
      </w:r>
    </w:p>
    <w:p w14:paraId="00512E54" w14:textId="77777777" w:rsidR="000E0B5F" w:rsidRDefault="00000000">
      <w:pPr>
        <w:spacing w:before="225" w:after="225" w:line="240" w:lineRule="auto"/>
        <w:jc w:val="both"/>
      </w:pPr>
      <w:r>
        <w:fldChar w:fldCharType="begin">
          <w:ffData>
            <w:name w:val="cbox166a94be43558d"/>
            <w:enabled/>
            <w:calcOnExit w:val="0"/>
            <w:checkBox>
              <w:sizeAuto/>
              <w:default w:val="0"/>
            </w:checkBox>
          </w:ffData>
        </w:fldChar>
      </w:r>
      <w:bookmarkStart w:id="1" w:name="cbox166a94be43558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56AEE4F" w14:textId="77777777" w:rsidR="000E0B5F" w:rsidRDefault="00000000">
      <w:pPr>
        <w:spacing w:before="225" w:after="225" w:line="240" w:lineRule="auto"/>
        <w:jc w:val="both"/>
      </w:pPr>
      <w:r>
        <w:fldChar w:fldCharType="begin">
          <w:ffData>
            <w:name w:val="cbox166a94be435785"/>
            <w:enabled/>
            <w:calcOnExit w:val="0"/>
            <w:checkBox>
              <w:sizeAuto/>
              <w:default w:val="0"/>
            </w:checkBox>
          </w:ffData>
        </w:fldChar>
      </w:r>
      <w:bookmarkStart w:id="2" w:name="cbox166a94be43578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2452378" w14:textId="77777777" w:rsidR="000E0B5F" w:rsidRDefault="00000000">
      <w:pPr>
        <w:spacing w:before="225" w:after="225" w:line="240" w:lineRule="auto"/>
        <w:jc w:val="both"/>
      </w:pPr>
      <w:r>
        <w:fldChar w:fldCharType="begin">
          <w:ffData>
            <w:name w:val="cbox166a94be43598e"/>
            <w:enabled/>
            <w:calcOnExit w:val="0"/>
            <w:checkBox>
              <w:sizeAuto/>
              <w:default w:val="0"/>
            </w:checkBox>
          </w:ffData>
        </w:fldChar>
      </w:r>
      <w:bookmarkStart w:id="3" w:name="cbox166a94be43598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16E817F" w14:textId="77777777" w:rsidR="000E0B5F"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14:paraId="3CE10F74"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1:</w:t>
      </w:r>
    </w:p>
    <w:p w14:paraId="211A9C1A"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5993E7D5" w14:textId="77777777" w:rsidTr="007003EF">
        <w:trPr>
          <w:trHeight w:val="546"/>
        </w:trPr>
        <w:tc>
          <w:tcPr>
            <w:tcW w:w="4219" w:type="dxa"/>
            <w:shd w:val="clear" w:color="auto" w:fill="BFBFBF" w:themeFill="background1" w:themeFillShade="BF"/>
            <w:vAlign w:val="center"/>
          </w:tcPr>
          <w:p w14:paraId="14E34573" w14:textId="03A4E67A" w:rsidR="007003EF" w:rsidRPr="007003EF" w:rsidRDefault="007003EF" w:rsidP="007003E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6DEC0280" w14:textId="77777777" w:rsidR="007003EF" w:rsidRPr="007003EF" w:rsidRDefault="007003EF" w:rsidP="007003E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228CB69" w14:textId="77777777" w:rsidR="007003EF" w:rsidRPr="007003EF" w:rsidRDefault="007003EF" w:rsidP="007003E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21025A1" w14:textId="5AB4D430" w:rsidR="007003EF" w:rsidRPr="007003EF" w:rsidRDefault="007003EF" w:rsidP="007003E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0806AF5" w14:textId="77777777" w:rsidR="007003EF" w:rsidRPr="007003EF" w:rsidRDefault="007003EF" w:rsidP="007003E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25DC5A6D" w14:textId="77777777" w:rsidTr="007003EF">
        <w:trPr>
          <w:trHeight w:val="165"/>
        </w:trPr>
        <w:tc>
          <w:tcPr>
            <w:tcW w:w="4219" w:type="dxa"/>
            <w:vAlign w:val="center"/>
          </w:tcPr>
          <w:p w14:paraId="1A31C461" w14:textId="0609761C"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02476EB2"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096E51A6"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83EFC82"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36A08B1"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53715965" w14:textId="77777777" w:rsidTr="007003EF">
        <w:trPr>
          <w:trHeight w:val="441"/>
        </w:trPr>
        <w:tc>
          <w:tcPr>
            <w:tcW w:w="4219" w:type="dxa"/>
            <w:vAlign w:val="center"/>
          </w:tcPr>
          <w:p w14:paraId="1185BF33" w14:textId="3404D076" w:rsidR="007003EF" w:rsidRPr="007003EF" w:rsidRDefault="007003EF" w:rsidP="007003EF">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5304B276"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763F35C6"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1FEF61F"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D34F394" w14:textId="77777777" w:rsidR="007003EF" w:rsidRPr="007003EF" w:rsidRDefault="007003EF" w:rsidP="007003E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2CEBA0D"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FC43ECB"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2:</w:t>
      </w:r>
    </w:p>
    <w:p w14:paraId="36A9C2D2"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3C16E34E" w14:textId="77777777" w:rsidTr="00847DA3">
        <w:trPr>
          <w:trHeight w:val="546"/>
        </w:trPr>
        <w:tc>
          <w:tcPr>
            <w:tcW w:w="4219" w:type="dxa"/>
            <w:shd w:val="clear" w:color="auto" w:fill="BFBFBF" w:themeFill="background1" w:themeFillShade="BF"/>
            <w:vAlign w:val="center"/>
          </w:tcPr>
          <w:p w14:paraId="5A43CED8"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6631679"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2621046"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17173210"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FE8411D"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7B61349C" w14:textId="77777777" w:rsidTr="00847DA3">
        <w:trPr>
          <w:trHeight w:val="165"/>
        </w:trPr>
        <w:tc>
          <w:tcPr>
            <w:tcW w:w="4219" w:type="dxa"/>
            <w:vAlign w:val="center"/>
          </w:tcPr>
          <w:p w14:paraId="551B0538"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08A4260A"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1C54084E"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ECF546D"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2E6CD5C"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7A0D045A" w14:textId="77777777" w:rsidTr="00847DA3">
        <w:trPr>
          <w:trHeight w:val="441"/>
        </w:trPr>
        <w:tc>
          <w:tcPr>
            <w:tcW w:w="4219" w:type="dxa"/>
            <w:vAlign w:val="center"/>
          </w:tcPr>
          <w:p w14:paraId="5B2C3DFB"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4B52A305"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3C44D2AE"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37532B3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CAD93D5"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527AF2A"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7E77B3D3"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3:</w:t>
      </w:r>
    </w:p>
    <w:p w14:paraId="513A9020"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2A443648" w14:textId="77777777" w:rsidTr="00847DA3">
        <w:trPr>
          <w:trHeight w:val="546"/>
        </w:trPr>
        <w:tc>
          <w:tcPr>
            <w:tcW w:w="4219" w:type="dxa"/>
            <w:shd w:val="clear" w:color="auto" w:fill="BFBFBF" w:themeFill="background1" w:themeFillShade="BF"/>
            <w:vAlign w:val="center"/>
          </w:tcPr>
          <w:p w14:paraId="606CF6D1"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F458F29"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A91EC90"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B2D33E5"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02C9B07"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50BEE0D2" w14:textId="77777777" w:rsidTr="00847DA3">
        <w:trPr>
          <w:trHeight w:val="165"/>
        </w:trPr>
        <w:tc>
          <w:tcPr>
            <w:tcW w:w="4219" w:type="dxa"/>
            <w:vAlign w:val="center"/>
          </w:tcPr>
          <w:p w14:paraId="15E340B9"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4A36C782"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329098F3"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0486A22"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51C7B9C"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1BDA3420" w14:textId="77777777" w:rsidTr="00847DA3">
        <w:trPr>
          <w:trHeight w:val="441"/>
        </w:trPr>
        <w:tc>
          <w:tcPr>
            <w:tcW w:w="4219" w:type="dxa"/>
            <w:vAlign w:val="center"/>
          </w:tcPr>
          <w:p w14:paraId="45C3A743"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lastRenderedPageBreak/>
              <w:t>Strojno posipanje – material mešanica sol/pesek</w:t>
            </w:r>
          </w:p>
        </w:tc>
        <w:tc>
          <w:tcPr>
            <w:tcW w:w="1134" w:type="dxa"/>
            <w:vAlign w:val="center"/>
          </w:tcPr>
          <w:p w14:paraId="7DF4A069"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2CBACBA4"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52310D9"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7D4A0622"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2710DE4"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362EA22B"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4:</w:t>
      </w:r>
    </w:p>
    <w:p w14:paraId="36102A42"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0FB8A8C4" w14:textId="77777777" w:rsidTr="00847DA3">
        <w:trPr>
          <w:trHeight w:val="546"/>
        </w:trPr>
        <w:tc>
          <w:tcPr>
            <w:tcW w:w="4219" w:type="dxa"/>
            <w:shd w:val="clear" w:color="auto" w:fill="BFBFBF" w:themeFill="background1" w:themeFillShade="BF"/>
            <w:vAlign w:val="center"/>
          </w:tcPr>
          <w:p w14:paraId="1D0E6726"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C97E722"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A8AE461"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D68660F"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9201AFF"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4EA87516" w14:textId="77777777" w:rsidTr="00847DA3">
        <w:trPr>
          <w:trHeight w:val="165"/>
        </w:trPr>
        <w:tc>
          <w:tcPr>
            <w:tcW w:w="4219" w:type="dxa"/>
            <w:vAlign w:val="center"/>
          </w:tcPr>
          <w:p w14:paraId="3A2F31E8"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3F9A6ECB"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22992F99"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9C3CFDB"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809E525"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4AE3B0DA" w14:textId="77777777" w:rsidTr="00847DA3">
        <w:trPr>
          <w:trHeight w:val="441"/>
        </w:trPr>
        <w:tc>
          <w:tcPr>
            <w:tcW w:w="4219" w:type="dxa"/>
            <w:vAlign w:val="center"/>
          </w:tcPr>
          <w:p w14:paraId="2FA0B31F"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430475D7"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1D29A12F"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1194703"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1C62E1C"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EE5729B"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036A7C5A"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5:</w:t>
      </w:r>
    </w:p>
    <w:p w14:paraId="27314C95"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0DF8F110" w14:textId="77777777" w:rsidTr="00847DA3">
        <w:trPr>
          <w:trHeight w:val="546"/>
        </w:trPr>
        <w:tc>
          <w:tcPr>
            <w:tcW w:w="4219" w:type="dxa"/>
            <w:shd w:val="clear" w:color="auto" w:fill="BFBFBF" w:themeFill="background1" w:themeFillShade="BF"/>
            <w:vAlign w:val="center"/>
          </w:tcPr>
          <w:p w14:paraId="1C047C61"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3245F44"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5679F39"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35440BA"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243CC14"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07919BE6" w14:textId="77777777" w:rsidTr="00847DA3">
        <w:trPr>
          <w:trHeight w:val="165"/>
        </w:trPr>
        <w:tc>
          <w:tcPr>
            <w:tcW w:w="4219" w:type="dxa"/>
            <w:vAlign w:val="center"/>
          </w:tcPr>
          <w:p w14:paraId="2244BC78"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41FF104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71202E9C"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AA90710"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180DC5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3B5ED064" w14:textId="77777777" w:rsidTr="00847DA3">
        <w:trPr>
          <w:trHeight w:val="441"/>
        </w:trPr>
        <w:tc>
          <w:tcPr>
            <w:tcW w:w="4219" w:type="dxa"/>
            <w:vAlign w:val="center"/>
          </w:tcPr>
          <w:p w14:paraId="7816730F"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1049029C"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5BF5CD6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FD59AC4"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09F53CE"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2265845"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41523E4"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6:</w:t>
      </w:r>
    </w:p>
    <w:p w14:paraId="3A0E869E"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0A2E3082" w14:textId="77777777" w:rsidTr="00847DA3">
        <w:trPr>
          <w:trHeight w:val="546"/>
        </w:trPr>
        <w:tc>
          <w:tcPr>
            <w:tcW w:w="4219" w:type="dxa"/>
            <w:shd w:val="clear" w:color="auto" w:fill="BFBFBF" w:themeFill="background1" w:themeFillShade="BF"/>
            <w:vAlign w:val="center"/>
          </w:tcPr>
          <w:p w14:paraId="3F6D5BE7"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616B8302"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48DD89D"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0BBE6AA"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438CC353"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7BFDFDB4" w14:textId="77777777" w:rsidTr="00847DA3">
        <w:trPr>
          <w:trHeight w:val="165"/>
        </w:trPr>
        <w:tc>
          <w:tcPr>
            <w:tcW w:w="4219" w:type="dxa"/>
            <w:vAlign w:val="center"/>
          </w:tcPr>
          <w:p w14:paraId="290792A4"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229165E3"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3EFE73CE"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42AD8478"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5BFD93F"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2E407B4A" w14:textId="77777777" w:rsidTr="00847DA3">
        <w:trPr>
          <w:trHeight w:val="441"/>
        </w:trPr>
        <w:tc>
          <w:tcPr>
            <w:tcW w:w="4219" w:type="dxa"/>
            <w:vAlign w:val="center"/>
          </w:tcPr>
          <w:p w14:paraId="59FAEEF4"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0AADFD8E"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4FE4EE2D"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C921A07"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BFD44AD"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133E3E8D"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55F2755F"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7:</w:t>
      </w:r>
    </w:p>
    <w:p w14:paraId="518DA8A9"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6D3054DE" w14:textId="77777777" w:rsidTr="00847DA3">
        <w:trPr>
          <w:trHeight w:val="546"/>
        </w:trPr>
        <w:tc>
          <w:tcPr>
            <w:tcW w:w="4219" w:type="dxa"/>
            <w:shd w:val="clear" w:color="auto" w:fill="BFBFBF" w:themeFill="background1" w:themeFillShade="BF"/>
            <w:vAlign w:val="center"/>
          </w:tcPr>
          <w:p w14:paraId="7AC68292"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C8C2030"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6BBA2BD"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75EE335"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4E3F4B15"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5612A19C" w14:textId="77777777" w:rsidTr="00847DA3">
        <w:trPr>
          <w:trHeight w:val="165"/>
        </w:trPr>
        <w:tc>
          <w:tcPr>
            <w:tcW w:w="4219" w:type="dxa"/>
            <w:vAlign w:val="center"/>
          </w:tcPr>
          <w:p w14:paraId="7234CC98"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6E99DE79"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1FF8C085"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4FE6BD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F7BA91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29BCD627" w14:textId="77777777" w:rsidTr="00847DA3">
        <w:trPr>
          <w:trHeight w:val="441"/>
        </w:trPr>
        <w:tc>
          <w:tcPr>
            <w:tcW w:w="4219" w:type="dxa"/>
            <w:vAlign w:val="center"/>
          </w:tcPr>
          <w:p w14:paraId="23CEB7BD"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4C6B8DE0"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552E9766"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77319C4"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5B05BC2"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A805469"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38332F57"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8:</w:t>
      </w:r>
    </w:p>
    <w:p w14:paraId="1EABE55D"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705A168B" w14:textId="77777777" w:rsidTr="00847DA3">
        <w:trPr>
          <w:trHeight w:val="546"/>
        </w:trPr>
        <w:tc>
          <w:tcPr>
            <w:tcW w:w="4219" w:type="dxa"/>
            <w:shd w:val="clear" w:color="auto" w:fill="BFBFBF" w:themeFill="background1" w:themeFillShade="BF"/>
            <w:vAlign w:val="center"/>
          </w:tcPr>
          <w:p w14:paraId="4C70643E"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EC282B5"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71D079C"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FB9CBCF"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5CC7965" w14:textId="77777777" w:rsidR="007003EF" w:rsidRPr="007003EF" w:rsidRDefault="007003EF" w:rsidP="00847DA3">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168CEAD5" w14:textId="77777777" w:rsidTr="00847DA3">
        <w:trPr>
          <w:trHeight w:val="165"/>
        </w:trPr>
        <w:tc>
          <w:tcPr>
            <w:tcW w:w="4219" w:type="dxa"/>
            <w:vAlign w:val="center"/>
          </w:tcPr>
          <w:p w14:paraId="4B1FC031"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1C1CEEA5"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1CFBF76D"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94FCF04"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5C58BB1"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733E0AB9" w14:textId="77777777" w:rsidTr="00847DA3">
        <w:trPr>
          <w:trHeight w:val="441"/>
        </w:trPr>
        <w:tc>
          <w:tcPr>
            <w:tcW w:w="4219" w:type="dxa"/>
            <w:vAlign w:val="center"/>
          </w:tcPr>
          <w:p w14:paraId="3719A593" w14:textId="77777777" w:rsidR="007003EF" w:rsidRPr="007003EF" w:rsidRDefault="007003EF" w:rsidP="00847DA3">
            <w:pPr>
              <w:autoSpaceDE w:val="0"/>
              <w:autoSpaceDN w:val="0"/>
              <w:adjustRightInd w:val="0"/>
              <w:spacing w:before="120" w:after="120" w:line="276" w:lineRule="auto"/>
              <w:jc w:val="center"/>
              <w:rPr>
                <w:rFonts w:ascii="Arial" w:hAnsi="Arial" w:cs="Arial"/>
                <w:b/>
                <w:bCs/>
                <w:kern w:val="3"/>
                <w:sz w:val="18"/>
                <w:szCs w:val="18"/>
                <w:lang w:eastAsia="zh-CN"/>
              </w:rPr>
            </w:pPr>
            <w:r w:rsidRPr="007003EF">
              <w:rPr>
                <w:rFonts w:ascii="Arial" w:hAnsi="Arial" w:cs="Arial"/>
                <w:sz w:val="18"/>
                <w:szCs w:val="18"/>
              </w:rPr>
              <w:t>Strojno posipanje – material mešanica sol/pesek</w:t>
            </w:r>
          </w:p>
        </w:tc>
        <w:tc>
          <w:tcPr>
            <w:tcW w:w="1134" w:type="dxa"/>
            <w:vAlign w:val="center"/>
          </w:tcPr>
          <w:p w14:paraId="6DF1DB15"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726E96EF"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7A134A8"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E6DBED1" w14:textId="77777777" w:rsidR="007003EF" w:rsidRPr="007003EF" w:rsidRDefault="007003EF" w:rsidP="00847DA3">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086C979"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DEBD004"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9:</w:t>
      </w:r>
    </w:p>
    <w:p w14:paraId="6A9817F9" w14:textId="77777777" w:rsidR="007003EF" w:rsidRPr="007003EF" w:rsidRDefault="007003EF" w:rsidP="007003EF">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ook w:val="04A0" w:firstRow="1" w:lastRow="0" w:firstColumn="1" w:lastColumn="0" w:noHBand="0" w:noVBand="1"/>
      </w:tblPr>
      <w:tblGrid>
        <w:gridCol w:w="4219"/>
        <w:gridCol w:w="1134"/>
        <w:gridCol w:w="1134"/>
        <w:gridCol w:w="992"/>
        <w:gridCol w:w="1418"/>
      </w:tblGrid>
      <w:tr w:rsidR="007003EF" w:rsidRPr="007003EF" w14:paraId="08CC71E4" w14:textId="77777777" w:rsidTr="005D5211">
        <w:trPr>
          <w:trHeight w:val="665"/>
        </w:trPr>
        <w:tc>
          <w:tcPr>
            <w:tcW w:w="4219" w:type="dxa"/>
            <w:shd w:val="clear" w:color="auto" w:fill="BFBFBF" w:themeFill="background1" w:themeFillShade="BF"/>
            <w:vAlign w:val="center"/>
          </w:tcPr>
          <w:p w14:paraId="67DC8DB0"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Vrsta del</w:t>
            </w:r>
          </w:p>
        </w:tc>
        <w:tc>
          <w:tcPr>
            <w:tcW w:w="1134" w:type="dxa"/>
            <w:shd w:val="clear" w:color="auto" w:fill="BFBFBF" w:themeFill="background1" w:themeFillShade="BF"/>
            <w:vAlign w:val="center"/>
          </w:tcPr>
          <w:p w14:paraId="133477CD"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EE4A54C"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4A64CCC" w14:textId="7782F052"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sidR="005D5211">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ADCEF12"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3FEC47D4" w14:textId="77777777" w:rsidTr="005D5211">
        <w:trPr>
          <w:trHeight w:val="1120"/>
        </w:trPr>
        <w:tc>
          <w:tcPr>
            <w:tcW w:w="4219" w:type="dxa"/>
            <w:vAlign w:val="center"/>
          </w:tcPr>
          <w:p w14:paraId="2639DE1E" w14:textId="77777777" w:rsidR="007003EF" w:rsidRPr="007003EF" w:rsidRDefault="007003EF" w:rsidP="005D5211">
            <w:pPr>
              <w:autoSpaceDE w:val="0"/>
              <w:autoSpaceDN w:val="0"/>
              <w:adjustRightInd w:val="0"/>
              <w:jc w:val="center"/>
              <w:rPr>
                <w:rFonts w:ascii="Arial" w:hAnsi="Arial" w:cs="Arial"/>
                <w:sz w:val="18"/>
                <w:szCs w:val="18"/>
              </w:rPr>
            </w:pPr>
            <w:r w:rsidRPr="007003EF">
              <w:rPr>
                <w:rFonts w:ascii="Arial" w:hAnsi="Arial" w:cs="Arial"/>
                <w:sz w:val="18"/>
                <w:szCs w:val="18"/>
              </w:rPr>
              <w:lastRenderedPageBreak/>
              <w:t>Snežna rolba – po dogovoru z</w:t>
            </w:r>
          </w:p>
          <w:p w14:paraId="150AF7C6" w14:textId="02A67A55"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sz w:val="18"/>
                <w:szCs w:val="18"/>
              </w:rPr>
              <w:t>naročnikom – nad 10 cm snega (vključena uporaba kamiona)</w:t>
            </w:r>
          </w:p>
        </w:tc>
        <w:tc>
          <w:tcPr>
            <w:tcW w:w="1134" w:type="dxa"/>
            <w:vAlign w:val="center"/>
          </w:tcPr>
          <w:p w14:paraId="60D0165C"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29F6A070"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992" w:type="dxa"/>
            <w:vAlign w:val="center"/>
          </w:tcPr>
          <w:p w14:paraId="7575BA6E"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418" w:type="dxa"/>
            <w:vAlign w:val="center"/>
          </w:tcPr>
          <w:p w14:paraId="407E14AF"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r w:rsidR="007003EF" w:rsidRPr="007003EF" w14:paraId="39908F19" w14:textId="77777777" w:rsidTr="005D5211">
        <w:trPr>
          <w:trHeight w:val="1122"/>
        </w:trPr>
        <w:tc>
          <w:tcPr>
            <w:tcW w:w="4219" w:type="dxa"/>
            <w:vAlign w:val="center"/>
          </w:tcPr>
          <w:p w14:paraId="668C6A14" w14:textId="77777777" w:rsidR="007003EF" w:rsidRPr="007003EF" w:rsidRDefault="007003EF" w:rsidP="005D5211">
            <w:pPr>
              <w:autoSpaceDE w:val="0"/>
              <w:autoSpaceDN w:val="0"/>
              <w:adjustRightInd w:val="0"/>
              <w:jc w:val="center"/>
              <w:rPr>
                <w:rFonts w:ascii="Arial" w:hAnsi="Arial" w:cs="Arial"/>
                <w:sz w:val="18"/>
                <w:szCs w:val="18"/>
              </w:rPr>
            </w:pPr>
            <w:r w:rsidRPr="007003EF">
              <w:rPr>
                <w:rFonts w:ascii="Arial" w:hAnsi="Arial" w:cs="Arial"/>
                <w:sz w:val="18"/>
                <w:szCs w:val="18"/>
              </w:rPr>
              <w:t>Snežna rolba – po dogovoru z</w:t>
            </w:r>
          </w:p>
          <w:p w14:paraId="33CE67D8" w14:textId="77777777" w:rsidR="007003EF" w:rsidRPr="007003EF" w:rsidRDefault="007003EF" w:rsidP="005D5211">
            <w:pPr>
              <w:autoSpaceDE w:val="0"/>
              <w:autoSpaceDN w:val="0"/>
              <w:adjustRightInd w:val="0"/>
              <w:jc w:val="center"/>
              <w:rPr>
                <w:rFonts w:ascii="Arial" w:hAnsi="Arial" w:cs="Arial"/>
                <w:b/>
                <w:bCs/>
                <w:kern w:val="3"/>
                <w:sz w:val="18"/>
                <w:szCs w:val="18"/>
                <w:lang w:eastAsia="zh-CN"/>
              </w:rPr>
            </w:pPr>
            <w:r w:rsidRPr="007003EF">
              <w:rPr>
                <w:rFonts w:ascii="Arial" w:hAnsi="Arial" w:cs="Arial"/>
                <w:sz w:val="18"/>
                <w:szCs w:val="18"/>
              </w:rPr>
              <w:t>naročnikom – nad 10 cm snega (brez uporabe kamiona)</w:t>
            </w:r>
          </w:p>
        </w:tc>
        <w:tc>
          <w:tcPr>
            <w:tcW w:w="1134" w:type="dxa"/>
            <w:vAlign w:val="center"/>
          </w:tcPr>
          <w:p w14:paraId="10729680"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1704557D"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992" w:type="dxa"/>
            <w:vAlign w:val="center"/>
          </w:tcPr>
          <w:p w14:paraId="1C505D9A"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418" w:type="dxa"/>
            <w:vAlign w:val="center"/>
          </w:tcPr>
          <w:p w14:paraId="52239178"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bl>
    <w:p w14:paraId="2C3B4187"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784D9CE6"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10 </w:t>
      </w:r>
    </w:p>
    <w:p w14:paraId="548920FC" w14:textId="77777777" w:rsidR="007003EF" w:rsidRPr="007003EF" w:rsidRDefault="007003EF" w:rsidP="007003EF">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7003EF" w:rsidRPr="007003EF" w14:paraId="3B22502E" w14:textId="77777777" w:rsidTr="005D5211">
        <w:trPr>
          <w:trHeight w:val="661"/>
        </w:trPr>
        <w:tc>
          <w:tcPr>
            <w:tcW w:w="4219" w:type="dxa"/>
            <w:shd w:val="clear" w:color="auto" w:fill="BFBFBF" w:themeFill="background1" w:themeFillShade="BF"/>
            <w:vAlign w:val="center"/>
          </w:tcPr>
          <w:p w14:paraId="2BC34016"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Vrsta del</w:t>
            </w:r>
          </w:p>
        </w:tc>
        <w:tc>
          <w:tcPr>
            <w:tcW w:w="1134" w:type="dxa"/>
            <w:shd w:val="clear" w:color="auto" w:fill="BFBFBF" w:themeFill="background1" w:themeFillShade="BF"/>
            <w:vAlign w:val="center"/>
          </w:tcPr>
          <w:p w14:paraId="7C7E4BFA"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435BAAC"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C470DE8" w14:textId="69066793"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sidR="005D5211">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CED6AAC" w14:textId="77777777" w:rsidR="007003EF" w:rsidRPr="007003EF" w:rsidRDefault="007003EF" w:rsidP="005D521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7003EF" w:rsidRPr="007003EF" w14:paraId="1D62C050" w14:textId="77777777" w:rsidTr="005D5211">
        <w:trPr>
          <w:trHeight w:val="827"/>
        </w:trPr>
        <w:tc>
          <w:tcPr>
            <w:tcW w:w="4219" w:type="dxa"/>
            <w:vAlign w:val="center"/>
          </w:tcPr>
          <w:p w14:paraId="523DCBFF" w14:textId="1F142960" w:rsidR="007003EF" w:rsidRPr="005D5211" w:rsidRDefault="007003EF" w:rsidP="005D5211">
            <w:pPr>
              <w:autoSpaceDE w:val="0"/>
              <w:autoSpaceDN w:val="0"/>
              <w:adjustRightInd w:val="0"/>
              <w:spacing w:before="120" w:after="120" w:line="276" w:lineRule="auto"/>
              <w:jc w:val="center"/>
              <w:rPr>
                <w:rFonts w:ascii="Arial" w:hAnsi="Arial" w:cs="Arial"/>
                <w:sz w:val="18"/>
                <w:szCs w:val="18"/>
              </w:rPr>
            </w:pPr>
            <w:r w:rsidRPr="007003EF">
              <w:rPr>
                <w:rFonts w:ascii="Arial" w:hAnsi="Arial" w:cs="Arial"/>
                <w:sz w:val="18"/>
                <w:szCs w:val="18"/>
              </w:rPr>
              <w:t xml:space="preserve">Pluženje parkirišč (EUR/komplet – </w:t>
            </w:r>
            <w:r w:rsidR="005D5211" w:rsidRPr="005D5211">
              <w:rPr>
                <w:rFonts w:ascii="Arial" w:hAnsi="Arial" w:cs="Arial"/>
                <w:sz w:val="18"/>
                <w:szCs w:val="18"/>
              </w:rPr>
              <w:t>11.130</w:t>
            </w:r>
            <w:r w:rsidR="005D5211">
              <w:rPr>
                <w:rFonts w:ascii="Arial" w:hAnsi="Arial" w:cs="Arial"/>
                <w:sz w:val="18"/>
                <w:szCs w:val="18"/>
              </w:rPr>
              <w:t xml:space="preserve"> </w:t>
            </w:r>
            <w:r w:rsidRPr="007003EF">
              <w:rPr>
                <w:rFonts w:ascii="Arial" w:hAnsi="Arial" w:cs="Arial"/>
                <w:sz w:val="18"/>
                <w:szCs w:val="18"/>
              </w:rPr>
              <w:t>m2)</w:t>
            </w:r>
          </w:p>
        </w:tc>
        <w:tc>
          <w:tcPr>
            <w:tcW w:w="1134" w:type="dxa"/>
            <w:vAlign w:val="center"/>
          </w:tcPr>
          <w:p w14:paraId="27C7E535"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komplet</w:t>
            </w:r>
          </w:p>
        </w:tc>
        <w:tc>
          <w:tcPr>
            <w:tcW w:w="1134" w:type="dxa"/>
            <w:vAlign w:val="center"/>
          </w:tcPr>
          <w:p w14:paraId="3AB0E77D"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FAD79F5"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D2C73C9"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2F3DB35D" w14:textId="77777777" w:rsidTr="005D5211">
        <w:trPr>
          <w:trHeight w:val="995"/>
        </w:trPr>
        <w:tc>
          <w:tcPr>
            <w:tcW w:w="4219" w:type="dxa"/>
            <w:vAlign w:val="center"/>
          </w:tcPr>
          <w:p w14:paraId="56CD17F3" w14:textId="1859964E" w:rsidR="007003EF" w:rsidRPr="005D5211" w:rsidRDefault="007003EF" w:rsidP="005D5211">
            <w:pPr>
              <w:autoSpaceDE w:val="0"/>
              <w:autoSpaceDN w:val="0"/>
              <w:adjustRightInd w:val="0"/>
              <w:spacing w:before="120" w:after="120" w:line="276" w:lineRule="auto"/>
              <w:jc w:val="center"/>
              <w:rPr>
                <w:rFonts w:ascii="Arial" w:hAnsi="Arial" w:cs="Arial"/>
                <w:sz w:val="18"/>
                <w:szCs w:val="18"/>
              </w:rPr>
            </w:pPr>
            <w:r w:rsidRPr="007003EF">
              <w:rPr>
                <w:rFonts w:ascii="Arial" w:hAnsi="Arial" w:cs="Arial"/>
                <w:sz w:val="18"/>
                <w:szCs w:val="18"/>
              </w:rPr>
              <w:t>Posipanje parkirišč mešanica sol/pesek</w:t>
            </w:r>
            <w:r w:rsidR="005D5211">
              <w:rPr>
                <w:rFonts w:ascii="Arial" w:hAnsi="Arial" w:cs="Arial"/>
                <w:sz w:val="18"/>
                <w:szCs w:val="18"/>
              </w:rPr>
              <w:t xml:space="preserve"> </w:t>
            </w:r>
            <w:r w:rsidRPr="007003EF">
              <w:rPr>
                <w:rFonts w:ascii="Arial" w:hAnsi="Arial" w:cs="Arial"/>
                <w:sz w:val="18"/>
                <w:szCs w:val="18"/>
              </w:rPr>
              <w:t xml:space="preserve">(EUR/komplet – </w:t>
            </w:r>
            <w:r w:rsidR="005D5211" w:rsidRPr="005D5211">
              <w:rPr>
                <w:rFonts w:ascii="Arial" w:hAnsi="Arial" w:cs="Arial"/>
                <w:sz w:val="18"/>
                <w:szCs w:val="18"/>
              </w:rPr>
              <w:t>11.130</w:t>
            </w:r>
            <w:r w:rsidRPr="007003EF">
              <w:rPr>
                <w:rFonts w:ascii="Arial" w:hAnsi="Arial" w:cs="Arial"/>
                <w:sz w:val="18"/>
                <w:szCs w:val="18"/>
              </w:rPr>
              <w:t xml:space="preserve"> m2)</w:t>
            </w:r>
          </w:p>
        </w:tc>
        <w:tc>
          <w:tcPr>
            <w:tcW w:w="1134" w:type="dxa"/>
            <w:vAlign w:val="center"/>
          </w:tcPr>
          <w:p w14:paraId="151CBC31"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komplet</w:t>
            </w:r>
          </w:p>
        </w:tc>
        <w:tc>
          <w:tcPr>
            <w:tcW w:w="1134" w:type="dxa"/>
            <w:vAlign w:val="center"/>
          </w:tcPr>
          <w:p w14:paraId="0A6C6165"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AE11F01"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96F55DC"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7003EF" w:rsidRPr="007003EF" w14:paraId="09593EBB" w14:textId="77777777" w:rsidTr="005D5211">
        <w:trPr>
          <w:trHeight w:val="567"/>
        </w:trPr>
        <w:tc>
          <w:tcPr>
            <w:tcW w:w="4219" w:type="dxa"/>
            <w:vAlign w:val="center"/>
          </w:tcPr>
          <w:p w14:paraId="6D16B37A" w14:textId="2F47C088" w:rsidR="007003EF" w:rsidRPr="007003EF" w:rsidRDefault="007003EF" w:rsidP="005D5211">
            <w:pPr>
              <w:autoSpaceDE w:val="0"/>
              <w:autoSpaceDN w:val="0"/>
              <w:adjustRightInd w:val="0"/>
              <w:spacing w:before="120" w:after="120" w:line="276" w:lineRule="auto"/>
              <w:jc w:val="center"/>
              <w:rPr>
                <w:rFonts w:ascii="Arial" w:hAnsi="Arial" w:cs="Arial"/>
                <w:sz w:val="18"/>
                <w:szCs w:val="18"/>
              </w:rPr>
            </w:pPr>
            <w:r w:rsidRPr="007003EF">
              <w:rPr>
                <w:rFonts w:ascii="Arial" w:hAnsi="Arial" w:cs="Arial"/>
                <w:sz w:val="18"/>
                <w:szCs w:val="18"/>
              </w:rPr>
              <w:t>Odstranitev snega iz  avtobusne postaje in pločnika ob postaji (1</w:t>
            </w:r>
            <w:r w:rsidR="005D5211">
              <w:rPr>
                <w:rFonts w:ascii="Arial" w:hAnsi="Arial" w:cs="Arial"/>
                <w:sz w:val="18"/>
                <w:szCs w:val="18"/>
              </w:rPr>
              <w:t>2</w:t>
            </w:r>
            <w:r w:rsidRPr="007003EF">
              <w:rPr>
                <w:rFonts w:ascii="Arial" w:hAnsi="Arial" w:cs="Arial"/>
                <w:sz w:val="18"/>
                <w:szCs w:val="18"/>
              </w:rPr>
              <w:t xml:space="preserve"> kom avtobusnih postaj)</w:t>
            </w:r>
          </w:p>
        </w:tc>
        <w:tc>
          <w:tcPr>
            <w:tcW w:w="1134" w:type="dxa"/>
            <w:vAlign w:val="center"/>
          </w:tcPr>
          <w:p w14:paraId="1AF02E1B"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komplet</w:t>
            </w:r>
          </w:p>
        </w:tc>
        <w:tc>
          <w:tcPr>
            <w:tcW w:w="1134" w:type="dxa"/>
            <w:vAlign w:val="center"/>
          </w:tcPr>
          <w:p w14:paraId="0B25931C"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3B894FB8"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DC428AD" w14:textId="77777777" w:rsidR="007003EF" w:rsidRPr="007003EF" w:rsidRDefault="007003EF" w:rsidP="005D521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3EF42C2" w14:textId="77777777" w:rsidR="007003EF" w:rsidRDefault="007003EF">
      <w:pPr>
        <w:spacing w:before="225" w:after="225" w:line="240" w:lineRule="auto"/>
        <w:jc w:val="both"/>
        <w:rPr>
          <w:rFonts w:ascii="Arial" w:hAnsi="Arial" w:cs="Arial"/>
          <w:color w:val="000000"/>
          <w:sz w:val="18"/>
          <w:szCs w:val="18"/>
        </w:rPr>
      </w:pPr>
    </w:p>
    <w:p w14:paraId="3175843C" w14:textId="4E998E27" w:rsidR="000E0B5F" w:rsidRDefault="0000000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0A050C7" w14:textId="77777777" w:rsidR="005D5211" w:rsidRDefault="0000000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5D5211">
        <w:rPr>
          <w:rFonts w:ascii="Arial" w:hAnsi="Arial" w:cs="Arial"/>
          <w:b/>
          <w:bCs/>
          <w:color w:val="000000"/>
          <w:sz w:val="18"/>
          <w:szCs w:val="18"/>
        </w:rPr>
        <w:t>e</w:t>
      </w:r>
      <w:r>
        <w:rPr>
          <w:rFonts w:ascii="Arial" w:hAnsi="Arial" w:cs="Arial"/>
          <w:color w:val="000000"/>
          <w:sz w:val="18"/>
          <w:szCs w:val="18"/>
        </w:rPr>
        <w:t> </w:t>
      </w:r>
    </w:p>
    <w:p w14:paraId="045EB948" w14:textId="3FE7F49F" w:rsidR="000E0B5F" w:rsidRDefault="00000000">
      <w:pPr>
        <w:spacing w:before="225" w:after="225" w:line="240" w:lineRule="auto"/>
        <w:jc w:val="both"/>
      </w:pPr>
      <w:r>
        <w:rPr>
          <w:rFonts w:ascii="Arial" w:hAnsi="Arial" w:cs="Arial"/>
          <w:color w:val="000000"/>
          <w:sz w:val="18"/>
          <w:szCs w:val="18"/>
        </w:rPr>
        <w:t>Ponudba velja najmanj 90 dni od roka za predložitev ponudb.</w:t>
      </w:r>
    </w:p>
    <w:p w14:paraId="40F6BD92" w14:textId="77777777" w:rsidR="000E0B5F"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4D36FA4" w14:textId="16D2C3FE" w:rsidR="000E0B5F" w:rsidRDefault="00000000">
      <w:pPr>
        <w:spacing w:before="225" w:after="225" w:line="240" w:lineRule="auto"/>
        <w:jc w:val="both"/>
      </w:pPr>
      <w:r>
        <w:rPr>
          <w:rFonts w:ascii="Arial" w:hAnsi="Arial" w:cs="Arial"/>
          <w:b/>
          <w:bCs/>
          <w:color w:val="000000"/>
          <w:sz w:val="18"/>
          <w:szCs w:val="18"/>
        </w:rPr>
        <w:t>IV. Podatki o plačilu </w:t>
      </w:r>
    </w:p>
    <w:p w14:paraId="4E6ECC1B" w14:textId="77777777" w:rsidR="000E0B5F"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B99065F" w14:textId="77777777" w:rsidR="000E0B5F"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35C7553" w14:textId="0B62A25E" w:rsidR="000E0B5F" w:rsidRDefault="00000000" w:rsidP="005D5211">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D0DB09F" w14:textId="61FBB89A" w:rsidR="000E0B5F" w:rsidRDefault="00000000">
      <w:pPr>
        <w:spacing w:after="0" w:line="240" w:lineRule="auto"/>
        <w:jc w:val="both"/>
      </w:pPr>
      <w:r>
        <w:rPr>
          <w:rFonts w:ascii="Arial" w:hAnsi="Arial" w:cs="Arial"/>
          <w:color w:val="000000"/>
          <w:sz w:val="18"/>
          <w:szCs w:val="18"/>
        </w:rPr>
        <w:t> </w:t>
      </w:r>
    </w:p>
    <w:p w14:paraId="613D7177" w14:textId="77777777" w:rsidR="000E0B5F"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E0B5F" w14:paraId="66DB182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36DACB" w14:textId="77777777" w:rsidR="000E0B5F"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45B31" w14:textId="77777777" w:rsidR="000E0B5F" w:rsidRDefault="00000000">
            <w:r>
              <w:rPr>
                <w:rFonts w:ascii="Arial" w:hAnsi="Arial" w:cs="Arial"/>
                <w:color w:val="000000"/>
                <w:position w:val="-2"/>
                <w:sz w:val="18"/>
                <w:szCs w:val="18"/>
              </w:rPr>
              <w:t> </w:t>
            </w:r>
          </w:p>
        </w:tc>
      </w:tr>
      <w:tr w:rsidR="000E0B5F" w14:paraId="2528716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3B6B15" w14:textId="77777777" w:rsidR="000E0B5F"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804AE" w14:textId="77777777" w:rsidR="000E0B5F" w:rsidRDefault="00000000">
            <w:r>
              <w:rPr>
                <w:rFonts w:ascii="Arial" w:hAnsi="Arial" w:cs="Arial"/>
                <w:color w:val="000000"/>
                <w:position w:val="-2"/>
                <w:sz w:val="18"/>
                <w:szCs w:val="18"/>
              </w:rPr>
              <w:t> </w:t>
            </w:r>
          </w:p>
        </w:tc>
      </w:tr>
      <w:tr w:rsidR="000E0B5F" w14:paraId="047C951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2A534" w14:textId="77777777" w:rsidR="000E0B5F"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8853E" w14:textId="77777777" w:rsidR="000E0B5F" w:rsidRDefault="00000000">
            <w:r>
              <w:rPr>
                <w:rFonts w:ascii="Arial" w:hAnsi="Arial" w:cs="Arial"/>
                <w:color w:val="000000"/>
                <w:position w:val="-2"/>
                <w:sz w:val="18"/>
                <w:szCs w:val="18"/>
              </w:rPr>
              <w:t> </w:t>
            </w:r>
          </w:p>
        </w:tc>
      </w:tr>
      <w:tr w:rsidR="000E0B5F" w14:paraId="330BB4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6F2BC1" w14:textId="77777777" w:rsidR="000E0B5F"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E53A5" w14:textId="77777777" w:rsidR="000E0B5F" w:rsidRDefault="00000000">
            <w:r>
              <w:rPr>
                <w:rFonts w:ascii="Arial" w:hAnsi="Arial" w:cs="Arial"/>
                <w:color w:val="000000"/>
                <w:position w:val="-2"/>
                <w:sz w:val="18"/>
                <w:szCs w:val="18"/>
              </w:rPr>
              <w:t> </w:t>
            </w:r>
          </w:p>
        </w:tc>
      </w:tr>
      <w:tr w:rsidR="000E0B5F" w14:paraId="2FF08F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0C67B5" w14:textId="77777777" w:rsidR="000E0B5F"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37586" w14:textId="77777777" w:rsidR="000E0B5F" w:rsidRDefault="00000000">
            <w:r>
              <w:rPr>
                <w:rFonts w:ascii="Arial" w:hAnsi="Arial" w:cs="Arial"/>
                <w:color w:val="000000"/>
                <w:position w:val="-2"/>
                <w:sz w:val="18"/>
                <w:szCs w:val="18"/>
              </w:rPr>
              <w:t> </w:t>
            </w:r>
          </w:p>
        </w:tc>
      </w:tr>
      <w:tr w:rsidR="000E0B5F" w14:paraId="4A80B8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C43B82" w14:textId="77777777" w:rsidR="000E0B5F"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BC066" w14:textId="77777777" w:rsidR="000E0B5F" w:rsidRDefault="00000000">
            <w:r>
              <w:rPr>
                <w:rFonts w:ascii="Arial" w:hAnsi="Arial" w:cs="Arial"/>
                <w:color w:val="000000"/>
                <w:position w:val="-2"/>
                <w:sz w:val="18"/>
                <w:szCs w:val="18"/>
              </w:rPr>
              <w:t> </w:t>
            </w:r>
          </w:p>
        </w:tc>
      </w:tr>
      <w:tr w:rsidR="000E0B5F" w14:paraId="62C8FE7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26C694" w14:textId="77777777" w:rsidR="000E0B5F"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CFDFF" w14:textId="77777777" w:rsidR="000E0B5F" w:rsidRDefault="00000000">
            <w:r>
              <w:rPr>
                <w:rFonts w:ascii="Arial" w:hAnsi="Arial" w:cs="Arial"/>
                <w:color w:val="000000"/>
                <w:position w:val="-2"/>
                <w:sz w:val="18"/>
                <w:szCs w:val="18"/>
              </w:rPr>
              <w:t> </w:t>
            </w:r>
          </w:p>
        </w:tc>
      </w:tr>
      <w:tr w:rsidR="000E0B5F" w14:paraId="7B8868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82654" w14:textId="77777777" w:rsidR="000E0B5F"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33657" w14:textId="77777777" w:rsidR="000E0B5F" w:rsidRDefault="00000000">
            <w:r>
              <w:rPr>
                <w:rFonts w:ascii="Arial" w:hAnsi="Arial" w:cs="Arial"/>
                <w:color w:val="000000"/>
                <w:position w:val="-2"/>
                <w:sz w:val="18"/>
                <w:szCs w:val="18"/>
              </w:rPr>
              <w:t> </w:t>
            </w:r>
          </w:p>
        </w:tc>
      </w:tr>
      <w:tr w:rsidR="000E0B5F" w14:paraId="26FC8F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06F06" w14:textId="77777777" w:rsidR="000E0B5F"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005D4" w14:textId="77777777" w:rsidR="000E0B5F" w:rsidRDefault="00000000">
            <w:r>
              <w:rPr>
                <w:rFonts w:ascii="Arial" w:hAnsi="Arial" w:cs="Arial"/>
                <w:color w:val="000000"/>
                <w:position w:val="-2"/>
                <w:sz w:val="18"/>
                <w:szCs w:val="18"/>
              </w:rPr>
              <w:t> </w:t>
            </w:r>
          </w:p>
        </w:tc>
      </w:tr>
      <w:tr w:rsidR="000E0B5F" w14:paraId="2BE6C7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10600B" w14:textId="77777777" w:rsidR="000E0B5F"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15F04" w14:textId="77777777" w:rsidR="000E0B5F" w:rsidRDefault="00000000">
            <w:r>
              <w:rPr>
                <w:rFonts w:ascii="Arial" w:hAnsi="Arial" w:cs="Arial"/>
                <w:color w:val="000000"/>
                <w:position w:val="-2"/>
                <w:sz w:val="18"/>
                <w:szCs w:val="18"/>
              </w:rPr>
              <w:t> </w:t>
            </w:r>
          </w:p>
        </w:tc>
      </w:tr>
    </w:tbl>
    <w:p w14:paraId="4F8D3D19" w14:textId="77777777" w:rsidR="000E0B5F" w:rsidRDefault="000E0B5F"/>
    <w:tbl>
      <w:tblPr>
        <w:tblStyle w:val="NormalTablePHPDOCX"/>
        <w:tblW w:w="8745" w:type="dxa"/>
        <w:tblInd w:w="108" w:type="dxa"/>
        <w:tblLook w:val="04A0" w:firstRow="1" w:lastRow="0" w:firstColumn="1" w:lastColumn="0" w:noHBand="0" w:noVBand="1"/>
      </w:tblPr>
      <w:tblGrid>
        <w:gridCol w:w="4080"/>
        <w:gridCol w:w="4665"/>
      </w:tblGrid>
      <w:tr w:rsidR="000E0B5F" w14:paraId="2919655A" w14:textId="77777777">
        <w:tc>
          <w:tcPr>
            <w:tcW w:w="4080" w:type="dxa"/>
            <w:gridSpan w:val="2"/>
            <w:tcMar>
              <w:top w:w="75" w:type="dxa"/>
              <w:bottom w:w="75" w:type="dxa"/>
            </w:tcMar>
            <w:vAlign w:val="center"/>
          </w:tcPr>
          <w:p w14:paraId="786DD88C"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4033A5CF" w14:textId="77777777">
        <w:tc>
          <w:tcPr>
            <w:tcW w:w="4080" w:type="dxa"/>
            <w:tcMar>
              <w:top w:w="75" w:type="dxa"/>
              <w:bottom w:w="75" w:type="dxa"/>
            </w:tcMar>
            <w:vAlign w:val="center"/>
          </w:tcPr>
          <w:p w14:paraId="4E51F627"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95D0272" w14:textId="77777777" w:rsidR="000E0B5F" w:rsidRDefault="00000000">
            <w:pPr>
              <w:jc w:val="center"/>
            </w:pPr>
            <w:r>
              <w:rPr>
                <w:rFonts w:ascii="Arial" w:hAnsi="Arial" w:cs="Arial"/>
                <w:color w:val="000000"/>
                <w:position w:val="-2"/>
                <w:sz w:val="18"/>
                <w:szCs w:val="18"/>
              </w:rPr>
              <w:t>Ime in priimek: _____________________</w:t>
            </w:r>
          </w:p>
        </w:tc>
      </w:tr>
      <w:tr w:rsidR="000E0B5F" w14:paraId="0353F0CB" w14:textId="77777777">
        <w:tc>
          <w:tcPr>
            <w:tcW w:w="4080" w:type="dxa"/>
            <w:tcMar>
              <w:top w:w="75" w:type="dxa"/>
              <w:bottom w:w="75" w:type="dxa"/>
            </w:tcMar>
            <w:vAlign w:val="center"/>
          </w:tcPr>
          <w:p w14:paraId="186CBA3D"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1E3166F1" w14:textId="77777777" w:rsidR="000E0B5F" w:rsidRDefault="000E0B5F"/>
          <w:p w14:paraId="6846E88A" w14:textId="77777777" w:rsidR="000E0B5F"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6495C7C" w14:textId="77777777" w:rsidR="000E0B5F" w:rsidRDefault="00000000">
      <w:pPr>
        <w:spacing w:before="225" w:after="225" w:line="240" w:lineRule="auto"/>
        <w:jc w:val="both"/>
        <w:sectPr w:rsidR="000E0B5F" w:rsidSect="006E7A2B">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70A43425" w14:textId="38D7D598" w:rsidR="0063347E" w:rsidRPr="00590863" w:rsidRDefault="0063347E" w:rsidP="0063347E">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6671618E" w14:textId="77777777" w:rsidR="0063347E" w:rsidRPr="00252358" w:rsidRDefault="0063347E" w:rsidP="0063347E"/>
    <w:p w14:paraId="26B87701" w14:textId="69F1F078" w:rsidR="0063347E" w:rsidRDefault="009B31D6" w:rsidP="006334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7398E4FC" w14:textId="77777777" w:rsidR="009B31D6" w:rsidRDefault="009B31D6">
      <w:pPr>
        <w:rPr>
          <w:rFonts w:ascii="Arial" w:hAnsi="Arial" w:cs="Arial"/>
          <w:sz w:val="18"/>
          <w:szCs w:val="18"/>
        </w:rPr>
      </w:pPr>
    </w:p>
    <w:p w14:paraId="06BDDE5B" w14:textId="77777777" w:rsidR="009B31D6" w:rsidRDefault="009B31D6" w:rsidP="009B31D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storitev zimske službe na občinskih cestah Občine Žiri</w:t>
      </w:r>
      <w:r>
        <w:rPr>
          <w:rFonts w:ascii="Arial" w:hAnsi="Arial" w:cs="Arial"/>
          <w:color w:val="000000"/>
          <w:sz w:val="18"/>
          <w:szCs w:val="18"/>
        </w:rPr>
        <w:t>« dajemo ponudbo, kot sledi:</w:t>
      </w:r>
    </w:p>
    <w:p w14:paraId="0412F56F"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65E47F6"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1:</w:t>
      </w:r>
    </w:p>
    <w:p w14:paraId="49FBA1C0"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ayout w:type="fixed"/>
        <w:tblLook w:val="04A0" w:firstRow="1" w:lastRow="0" w:firstColumn="1" w:lastColumn="0" w:noHBand="0" w:noVBand="1"/>
      </w:tblPr>
      <w:tblGrid>
        <w:gridCol w:w="2660"/>
        <w:gridCol w:w="709"/>
        <w:gridCol w:w="1984"/>
        <w:gridCol w:w="1701"/>
        <w:gridCol w:w="1559"/>
      </w:tblGrid>
      <w:tr w:rsidR="009B31D6" w:rsidRPr="009B31D6" w14:paraId="09D6D087" w14:textId="77777777" w:rsidTr="009B31D6">
        <w:trPr>
          <w:trHeight w:val="546"/>
          <w:jc w:val="center"/>
        </w:trPr>
        <w:tc>
          <w:tcPr>
            <w:tcW w:w="2660" w:type="dxa"/>
            <w:shd w:val="clear" w:color="auto" w:fill="BFBFBF" w:themeFill="background1" w:themeFillShade="BF"/>
            <w:vAlign w:val="center"/>
          </w:tcPr>
          <w:p w14:paraId="5579267B"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23C60D75"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7FFF13FF"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701" w:type="dxa"/>
            <w:shd w:val="clear" w:color="auto" w:fill="BFBFBF" w:themeFill="background1" w:themeFillShade="BF"/>
            <w:vAlign w:val="center"/>
          </w:tcPr>
          <w:p w14:paraId="77AF1D50" w14:textId="6D5EDA09"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559" w:type="dxa"/>
            <w:shd w:val="clear" w:color="auto" w:fill="BFBFBF" w:themeFill="background1" w:themeFillShade="BF"/>
            <w:vAlign w:val="center"/>
          </w:tcPr>
          <w:p w14:paraId="140473B0"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2DA36836" w14:textId="77777777" w:rsidTr="009B31D6">
        <w:trPr>
          <w:trHeight w:val="413"/>
          <w:jc w:val="center"/>
        </w:trPr>
        <w:tc>
          <w:tcPr>
            <w:tcW w:w="2660" w:type="dxa"/>
            <w:vAlign w:val="center"/>
          </w:tcPr>
          <w:p w14:paraId="110A7741" w14:textId="13A114A0"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598DB288"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C06F4E8"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701" w:type="dxa"/>
            <w:vAlign w:val="center"/>
          </w:tcPr>
          <w:p w14:paraId="21EE3888"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559" w:type="dxa"/>
            <w:vAlign w:val="center"/>
          </w:tcPr>
          <w:p w14:paraId="4AFB817D"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r w:rsidR="009B31D6" w:rsidRPr="009B31D6" w14:paraId="5F4CEC00" w14:textId="77777777" w:rsidTr="009B31D6">
        <w:trPr>
          <w:trHeight w:val="829"/>
          <w:jc w:val="center"/>
        </w:trPr>
        <w:tc>
          <w:tcPr>
            <w:tcW w:w="2660" w:type="dxa"/>
            <w:vAlign w:val="center"/>
          </w:tcPr>
          <w:p w14:paraId="70E1A440" w14:textId="77777777" w:rsidR="009B31D6" w:rsidRPr="009B31D6" w:rsidRDefault="009B31D6" w:rsidP="009B31D6">
            <w:pPr>
              <w:autoSpaceDE w:val="0"/>
              <w:autoSpaceDN w:val="0"/>
              <w:adjustRightInd w:val="0"/>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1B6713C7"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5C6E7BC1"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701" w:type="dxa"/>
            <w:vAlign w:val="center"/>
          </w:tcPr>
          <w:p w14:paraId="158E7960"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559" w:type="dxa"/>
            <w:vAlign w:val="center"/>
          </w:tcPr>
          <w:p w14:paraId="15D31EAF"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r w:rsidR="009B31D6" w:rsidRPr="009B31D6" w14:paraId="018D27F4" w14:textId="77777777" w:rsidTr="009B31D6">
        <w:trPr>
          <w:trHeight w:val="855"/>
          <w:jc w:val="center"/>
        </w:trPr>
        <w:tc>
          <w:tcPr>
            <w:tcW w:w="2660" w:type="dxa"/>
            <w:vAlign w:val="center"/>
          </w:tcPr>
          <w:p w14:paraId="2506A055" w14:textId="25A0EEC1" w:rsidR="009B31D6" w:rsidRPr="009B31D6" w:rsidRDefault="009B31D6" w:rsidP="009B31D6">
            <w:pPr>
              <w:autoSpaceDE w:val="0"/>
              <w:autoSpaceDN w:val="0"/>
              <w:adjustRightInd w:val="0"/>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0A4198AD"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118AD661"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701" w:type="dxa"/>
            <w:vAlign w:val="center"/>
          </w:tcPr>
          <w:p w14:paraId="164EFD31"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559" w:type="dxa"/>
            <w:vAlign w:val="center"/>
          </w:tcPr>
          <w:p w14:paraId="6F53EBE2"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r w:rsidR="009B31D6" w:rsidRPr="009B31D6" w14:paraId="120B4ABB" w14:textId="77777777" w:rsidTr="009B31D6">
        <w:trPr>
          <w:trHeight w:val="698"/>
          <w:jc w:val="center"/>
        </w:trPr>
        <w:tc>
          <w:tcPr>
            <w:tcW w:w="2660" w:type="dxa"/>
            <w:vAlign w:val="center"/>
          </w:tcPr>
          <w:p w14:paraId="1F427005" w14:textId="29F43789" w:rsidR="009B31D6" w:rsidRPr="009B31D6" w:rsidRDefault="009B31D6" w:rsidP="009B31D6">
            <w:pPr>
              <w:autoSpaceDE w:val="0"/>
              <w:autoSpaceDN w:val="0"/>
              <w:adjustRightInd w:val="0"/>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52D02205"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15B5F39F"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701" w:type="dxa"/>
            <w:vAlign w:val="center"/>
          </w:tcPr>
          <w:p w14:paraId="004FD5CF"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559" w:type="dxa"/>
            <w:vAlign w:val="center"/>
          </w:tcPr>
          <w:p w14:paraId="11CA1EC6"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r w:rsidR="009B31D6" w:rsidRPr="009B31D6" w14:paraId="44864BBB" w14:textId="77777777" w:rsidTr="009B31D6">
        <w:trPr>
          <w:trHeight w:val="835"/>
          <w:jc w:val="center"/>
        </w:trPr>
        <w:tc>
          <w:tcPr>
            <w:tcW w:w="2660" w:type="dxa"/>
            <w:tcBorders>
              <w:bottom w:val="single" w:sz="12" w:space="0" w:color="auto"/>
            </w:tcBorders>
            <w:vAlign w:val="center"/>
          </w:tcPr>
          <w:p w14:paraId="563E9DA3" w14:textId="190338F2" w:rsidR="009B31D6" w:rsidRPr="009B31D6" w:rsidRDefault="009B31D6" w:rsidP="009B31D6">
            <w:pPr>
              <w:autoSpaceDE w:val="0"/>
              <w:autoSpaceDN w:val="0"/>
              <w:adjustRightInd w:val="0"/>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3B3260F8"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16BEE596"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701" w:type="dxa"/>
            <w:tcBorders>
              <w:bottom w:val="single" w:sz="12" w:space="0" w:color="auto"/>
            </w:tcBorders>
            <w:vAlign w:val="center"/>
          </w:tcPr>
          <w:p w14:paraId="347A56A7"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c>
          <w:tcPr>
            <w:tcW w:w="1559" w:type="dxa"/>
            <w:tcBorders>
              <w:bottom w:val="single" w:sz="12" w:space="0" w:color="auto"/>
            </w:tcBorders>
            <w:vAlign w:val="center"/>
          </w:tcPr>
          <w:p w14:paraId="545B101F" w14:textId="77777777" w:rsidR="009B31D6" w:rsidRPr="009B31D6" w:rsidRDefault="009B31D6" w:rsidP="009B31D6">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p>
        </w:tc>
      </w:tr>
    </w:tbl>
    <w:p w14:paraId="6F140FEF"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6FB43D35"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2:</w:t>
      </w:r>
    </w:p>
    <w:p w14:paraId="709CFDFB"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ayout w:type="fixed"/>
        <w:tblLook w:val="04A0" w:firstRow="1" w:lastRow="0" w:firstColumn="1" w:lastColumn="0" w:noHBand="0" w:noVBand="1"/>
      </w:tblPr>
      <w:tblGrid>
        <w:gridCol w:w="2660"/>
        <w:gridCol w:w="709"/>
        <w:gridCol w:w="1984"/>
        <w:gridCol w:w="1276"/>
        <w:gridCol w:w="1843"/>
      </w:tblGrid>
      <w:tr w:rsidR="009B31D6" w:rsidRPr="009B31D6" w14:paraId="67AC8D40" w14:textId="77777777" w:rsidTr="009B31D6">
        <w:trPr>
          <w:jc w:val="center"/>
        </w:trPr>
        <w:tc>
          <w:tcPr>
            <w:tcW w:w="2660" w:type="dxa"/>
            <w:shd w:val="clear" w:color="auto" w:fill="BFBFBF" w:themeFill="background1" w:themeFillShade="BF"/>
            <w:vAlign w:val="center"/>
          </w:tcPr>
          <w:p w14:paraId="51C87D6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137F653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195B649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622F0517" w14:textId="5E911FB2"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843" w:type="dxa"/>
            <w:shd w:val="clear" w:color="auto" w:fill="BFBFBF" w:themeFill="background1" w:themeFillShade="BF"/>
            <w:vAlign w:val="center"/>
          </w:tcPr>
          <w:p w14:paraId="40E33672"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2D36A398" w14:textId="77777777" w:rsidTr="009B31D6">
        <w:trPr>
          <w:trHeight w:val="348"/>
          <w:jc w:val="center"/>
        </w:trPr>
        <w:tc>
          <w:tcPr>
            <w:tcW w:w="2660" w:type="dxa"/>
            <w:vAlign w:val="center"/>
          </w:tcPr>
          <w:p w14:paraId="61B3C849" w14:textId="6ADF69D4"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491771E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379C5D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1A8C7C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1304762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83A7089" w14:textId="77777777" w:rsidTr="009B31D6">
        <w:trPr>
          <w:trHeight w:val="693"/>
          <w:jc w:val="center"/>
        </w:trPr>
        <w:tc>
          <w:tcPr>
            <w:tcW w:w="2660" w:type="dxa"/>
            <w:vAlign w:val="center"/>
          </w:tcPr>
          <w:p w14:paraId="242ED2BD"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3357724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3CC8E56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215ED8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1E4500B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0C652946" w14:textId="77777777" w:rsidTr="009B31D6">
        <w:trPr>
          <w:trHeight w:val="859"/>
          <w:jc w:val="center"/>
        </w:trPr>
        <w:tc>
          <w:tcPr>
            <w:tcW w:w="2660" w:type="dxa"/>
            <w:vAlign w:val="center"/>
          </w:tcPr>
          <w:p w14:paraId="54FC1DBF" w14:textId="17EBCCD9"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670E0A6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0B18EA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56BA347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407CBCD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66CC284B" w14:textId="77777777" w:rsidTr="009B31D6">
        <w:trPr>
          <w:trHeight w:val="687"/>
          <w:jc w:val="center"/>
        </w:trPr>
        <w:tc>
          <w:tcPr>
            <w:tcW w:w="2660" w:type="dxa"/>
            <w:vAlign w:val="center"/>
          </w:tcPr>
          <w:p w14:paraId="1FED1981" w14:textId="4C1E6AC9"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65F830B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7D72E2C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B72F2D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43DBEAD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78DBF51C" w14:textId="77777777" w:rsidTr="009B31D6">
        <w:trPr>
          <w:trHeight w:val="839"/>
          <w:jc w:val="center"/>
        </w:trPr>
        <w:tc>
          <w:tcPr>
            <w:tcW w:w="2660" w:type="dxa"/>
            <w:tcBorders>
              <w:bottom w:val="single" w:sz="12" w:space="0" w:color="auto"/>
            </w:tcBorders>
            <w:vAlign w:val="center"/>
          </w:tcPr>
          <w:p w14:paraId="4132B351" w14:textId="45F38593"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5115FDB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53B461A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4A121DC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tcBorders>
              <w:bottom w:val="single" w:sz="12" w:space="0" w:color="auto"/>
            </w:tcBorders>
            <w:vAlign w:val="center"/>
          </w:tcPr>
          <w:p w14:paraId="340D2F4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9571B19"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34D51BD9"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AD9FC8A"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56CADDC"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DB76587" w14:textId="07B9FEB2"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lastRenderedPageBreak/>
        <w:t>SKLOP 3:</w:t>
      </w:r>
    </w:p>
    <w:p w14:paraId="4FBE9E8B"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843"/>
      </w:tblGrid>
      <w:tr w:rsidR="009B31D6" w:rsidRPr="009B31D6" w14:paraId="7317EA39" w14:textId="77777777" w:rsidTr="009B31D6">
        <w:trPr>
          <w:jc w:val="center"/>
        </w:trPr>
        <w:tc>
          <w:tcPr>
            <w:tcW w:w="2660" w:type="dxa"/>
            <w:shd w:val="clear" w:color="auto" w:fill="BFBFBF" w:themeFill="background1" w:themeFillShade="BF"/>
            <w:vAlign w:val="center"/>
          </w:tcPr>
          <w:p w14:paraId="5ED524A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31EC9CB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5D452E8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42181D7C" w14:textId="0D9F821D"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843" w:type="dxa"/>
            <w:shd w:val="clear" w:color="auto" w:fill="BFBFBF" w:themeFill="background1" w:themeFillShade="BF"/>
            <w:vAlign w:val="center"/>
          </w:tcPr>
          <w:p w14:paraId="322FE95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39EAAC84" w14:textId="77777777" w:rsidTr="009B31D6">
        <w:trPr>
          <w:trHeight w:val="506"/>
          <w:jc w:val="center"/>
        </w:trPr>
        <w:tc>
          <w:tcPr>
            <w:tcW w:w="2660" w:type="dxa"/>
            <w:vAlign w:val="center"/>
          </w:tcPr>
          <w:p w14:paraId="77818650" w14:textId="0079D1AD"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3F0AA3C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1639AE6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DE3BC12"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64B2C98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7F607DBB" w14:textId="77777777" w:rsidTr="009B31D6">
        <w:trPr>
          <w:trHeight w:val="697"/>
          <w:jc w:val="center"/>
        </w:trPr>
        <w:tc>
          <w:tcPr>
            <w:tcW w:w="2660" w:type="dxa"/>
            <w:vAlign w:val="center"/>
          </w:tcPr>
          <w:p w14:paraId="7AE927AE"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5DA4355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7F9F69F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21B1831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31FE2F1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E651A9B" w14:textId="77777777" w:rsidTr="009B31D6">
        <w:trPr>
          <w:jc w:val="center"/>
        </w:trPr>
        <w:tc>
          <w:tcPr>
            <w:tcW w:w="2660" w:type="dxa"/>
            <w:vAlign w:val="center"/>
          </w:tcPr>
          <w:p w14:paraId="33C477FA" w14:textId="5C6D7D70"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133B943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6FB15552"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123211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3BB9B51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06044A77" w14:textId="77777777" w:rsidTr="009B31D6">
        <w:trPr>
          <w:trHeight w:val="708"/>
          <w:jc w:val="center"/>
        </w:trPr>
        <w:tc>
          <w:tcPr>
            <w:tcW w:w="2660" w:type="dxa"/>
            <w:vAlign w:val="center"/>
          </w:tcPr>
          <w:p w14:paraId="67BA9D26" w14:textId="6F72163D"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7D2BA9C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0F1CEB2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6375B89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3637640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78704BD5" w14:textId="77777777" w:rsidTr="009B31D6">
        <w:trPr>
          <w:trHeight w:val="832"/>
          <w:jc w:val="center"/>
        </w:trPr>
        <w:tc>
          <w:tcPr>
            <w:tcW w:w="2660" w:type="dxa"/>
            <w:tcBorders>
              <w:bottom w:val="single" w:sz="12" w:space="0" w:color="auto"/>
            </w:tcBorders>
            <w:vAlign w:val="center"/>
          </w:tcPr>
          <w:p w14:paraId="6DA9715F" w14:textId="06CC24B0"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186F47E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0026C65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6A937B0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tcBorders>
              <w:bottom w:val="single" w:sz="12" w:space="0" w:color="auto"/>
            </w:tcBorders>
            <w:vAlign w:val="center"/>
          </w:tcPr>
          <w:p w14:paraId="36E4893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71A1036"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0DEC9567"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4:</w:t>
      </w:r>
    </w:p>
    <w:p w14:paraId="482C4338"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843"/>
      </w:tblGrid>
      <w:tr w:rsidR="009B31D6" w:rsidRPr="009B31D6" w14:paraId="0BD4621D" w14:textId="77777777" w:rsidTr="009B31D6">
        <w:trPr>
          <w:jc w:val="center"/>
        </w:trPr>
        <w:tc>
          <w:tcPr>
            <w:tcW w:w="2660" w:type="dxa"/>
            <w:shd w:val="clear" w:color="auto" w:fill="BFBFBF" w:themeFill="background1" w:themeFillShade="BF"/>
            <w:vAlign w:val="center"/>
          </w:tcPr>
          <w:p w14:paraId="651B9B0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6F1733A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6825A53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07414D6A" w14:textId="10289F71"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843" w:type="dxa"/>
            <w:shd w:val="clear" w:color="auto" w:fill="BFBFBF" w:themeFill="background1" w:themeFillShade="BF"/>
            <w:vAlign w:val="center"/>
          </w:tcPr>
          <w:p w14:paraId="6F4381B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10301F57" w14:textId="77777777" w:rsidTr="009B31D6">
        <w:trPr>
          <w:trHeight w:val="344"/>
          <w:jc w:val="center"/>
        </w:trPr>
        <w:tc>
          <w:tcPr>
            <w:tcW w:w="2660" w:type="dxa"/>
            <w:vAlign w:val="center"/>
          </w:tcPr>
          <w:p w14:paraId="6DC4A629" w14:textId="2614A566"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2C27528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7B94F002"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BC8721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73CCBB0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2B95DD14" w14:textId="77777777" w:rsidTr="009B31D6">
        <w:trPr>
          <w:trHeight w:val="690"/>
          <w:jc w:val="center"/>
        </w:trPr>
        <w:tc>
          <w:tcPr>
            <w:tcW w:w="2660" w:type="dxa"/>
            <w:vAlign w:val="center"/>
          </w:tcPr>
          <w:p w14:paraId="212F02C8"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238A72A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115D026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832EB5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147A1C2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40E448C" w14:textId="77777777" w:rsidTr="009B31D6">
        <w:trPr>
          <w:trHeight w:val="841"/>
          <w:jc w:val="center"/>
        </w:trPr>
        <w:tc>
          <w:tcPr>
            <w:tcW w:w="2660" w:type="dxa"/>
            <w:vAlign w:val="center"/>
          </w:tcPr>
          <w:p w14:paraId="2F4F1FDC" w14:textId="0119F0FB"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0985FB5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7408DA5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2AD980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28AEC6D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703F6494" w14:textId="77777777" w:rsidTr="009B31D6">
        <w:trPr>
          <w:trHeight w:val="697"/>
          <w:jc w:val="center"/>
        </w:trPr>
        <w:tc>
          <w:tcPr>
            <w:tcW w:w="2660" w:type="dxa"/>
            <w:vAlign w:val="center"/>
          </w:tcPr>
          <w:p w14:paraId="42689C08" w14:textId="5B3E8621"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4236AB5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4657C03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2F75936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4CA4FB0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4E93F972" w14:textId="77777777" w:rsidTr="009B31D6">
        <w:trPr>
          <w:trHeight w:val="848"/>
          <w:jc w:val="center"/>
        </w:trPr>
        <w:tc>
          <w:tcPr>
            <w:tcW w:w="2660" w:type="dxa"/>
            <w:tcBorders>
              <w:bottom w:val="single" w:sz="12" w:space="0" w:color="auto"/>
            </w:tcBorders>
            <w:vAlign w:val="center"/>
          </w:tcPr>
          <w:p w14:paraId="4B027993" w14:textId="08AC7BA1"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38FEE75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25FD3CB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7F0ED89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tcBorders>
              <w:bottom w:val="single" w:sz="12" w:space="0" w:color="auto"/>
            </w:tcBorders>
            <w:vAlign w:val="center"/>
          </w:tcPr>
          <w:p w14:paraId="7799490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1DD56B26"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F7C5764"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5:</w:t>
      </w:r>
    </w:p>
    <w:p w14:paraId="00314EDB"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843"/>
      </w:tblGrid>
      <w:tr w:rsidR="009B31D6" w:rsidRPr="009B31D6" w14:paraId="23A01FBB" w14:textId="77777777" w:rsidTr="009B31D6">
        <w:trPr>
          <w:jc w:val="center"/>
        </w:trPr>
        <w:tc>
          <w:tcPr>
            <w:tcW w:w="2660" w:type="dxa"/>
            <w:shd w:val="clear" w:color="auto" w:fill="BFBFBF" w:themeFill="background1" w:themeFillShade="BF"/>
            <w:vAlign w:val="center"/>
          </w:tcPr>
          <w:p w14:paraId="7EAACB8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794EB4B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5B779B0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168377EC" w14:textId="6487AE4A"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843" w:type="dxa"/>
            <w:shd w:val="clear" w:color="auto" w:fill="BFBFBF" w:themeFill="background1" w:themeFillShade="BF"/>
            <w:vAlign w:val="center"/>
          </w:tcPr>
          <w:p w14:paraId="4C9C4F6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3AE92388" w14:textId="77777777" w:rsidTr="009B31D6">
        <w:trPr>
          <w:trHeight w:val="477"/>
          <w:jc w:val="center"/>
        </w:trPr>
        <w:tc>
          <w:tcPr>
            <w:tcW w:w="2660" w:type="dxa"/>
            <w:vAlign w:val="center"/>
          </w:tcPr>
          <w:p w14:paraId="50EE0A92" w14:textId="11918141"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5718615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5D5C6DA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DE767F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718CA02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2AD22C64" w14:textId="77777777" w:rsidTr="009B31D6">
        <w:trPr>
          <w:trHeight w:val="711"/>
          <w:jc w:val="center"/>
        </w:trPr>
        <w:tc>
          <w:tcPr>
            <w:tcW w:w="2660" w:type="dxa"/>
            <w:vAlign w:val="center"/>
          </w:tcPr>
          <w:p w14:paraId="1D04DBC5"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5E6FD35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030C2C2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506320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59B90A6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4589C696" w14:textId="77777777" w:rsidTr="009B31D6">
        <w:trPr>
          <w:trHeight w:val="822"/>
          <w:jc w:val="center"/>
        </w:trPr>
        <w:tc>
          <w:tcPr>
            <w:tcW w:w="2660" w:type="dxa"/>
            <w:vAlign w:val="center"/>
          </w:tcPr>
          <w:p w14:paraId="5BFDCE58" w14:textId="16184E18"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32E1F3E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156373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390F41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6AF148F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0C9044A" w14:textId="77777777" w:rsidTr="009B31D6">
        <w:trPr>
          <w:trHeight w:val="705"/>
          <w:jc w:val="center"/>
        </w:trPr>
        <w:tc>
          <w:tcPr>
            <w:tcW w:w="2660" w:type="dxa"/>
            <w:vAlign w:val="center"/>
          </w:tcPr>
          <w:p w14:paraId="519436A4" w14:textId="3D789A0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lastRenderedPageBreak/>
              <w:t>Strojno posipanje – material pesek</w:t>
            </w:r>
          </w:p>
        </w:tc>
        <w:tc>
          <w:tcPr>
            <w:tcW w:w="709" w:type="dxa"/>
            <w:vAlign w:val="center"/>
          </w:tcPr>
          <w:p w14:paraId="3E011CB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4BB7DBA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67730FA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442B6B8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6CC4DB24" w14:textId="77777777" w:rsidTr="009B31D6">
        <w:trPr>
          <w:trHeight w:val="985"/>
          <w:jc w:val="center"/>
        </w:trPr>
        <w:tc>
          <w:tcPr>
            <w:tcW w:w="2660" w:type="dxa"/>
            <w:tcBorders>
              <w:bottom w:val="single" w:sz="12" w:space="0" w:color="auto"/>
            </w:tcBorders>
            <w:vAlign w:val="center"/>
          </w:tcPr>
          <w:p w14:paraId="4AB67A73" w14:textId="56B9D7EE"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5584796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56312B6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375B960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tcBorders>
              <w:bottom w:val="single" w:sz="12" w:space="0" w:color="auto"/>
            </w:tcBorders>
            <w:vAlign w:val="center"/>
          </w:tcPr>
          <w:p w14:paraId="4F96F1B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717DB1A"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93D6B5B"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6:</w:t>
      </w:r>
    </w:p>
    <w:p w14:paraId="544C6603"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843"/>
      </w:tblGrid>
      <w:tr w:rsidR="009B31D6" w:rsidRPr="009B31D6" w14:paraId="6062368E" w14:textId="77777777" w:rsidTr="009B31D6">
        <w:trPr>
          <w:trHeight w:val="708"/>
          <w:jc w:val="center"/>
        </w:trPr>
        <w:tc>
          <w:tcPr>
            <w:tcW w:w="2660" w:type="dxa"/>
            <w:shd w:val="clear" w:color="auto" w:fill="BFBFBF" w:themeFill="background1" w:themeFillShade="BF"/>
            <w:vAlign w:val="center"/>
          </w:tcPr>
          <w:p w14:paraId="11F266C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1B5D59B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6747027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2A36724A" w14:textId="4D632745"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843" w:type="dxa"/>
            <w:shd w:val="clear" w:color="auto" w:fill="BFBFBF" w:themeFill="background1" w:themeFillShade="BF"/>
            <w:vAlign w:val="center"/>
          </w:tcPr>
          <w:p w14:paraId="05CB394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4CCE71E1" w14:textId="77777777" w:rsidTr="009B31D6">
        <w:trPr>
          <w:trHeight w:val="407"/>
          <w:jc w:val="center"/>
        </w:trPr>
        <w:tc>
          <w:tcPr>
            <w:tcW w:w="2660" w:type="dxa"/>
            <w:vAlign w:val="center"/>
          </w:tcPr>
          <w:p w14:paraId="32D3E1E5" w14:textId="3665153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058DCEC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C42982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1D43E0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165B6F6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393EE30C" w14:textId="77777777" w:rsidTr="009B31D6">
        <w:trPr>
          <w:trHeight w:val="696"/>
          <w:jc w:val="center"/>
        </w:trPr>
        <w:tc>
          <w:tcPr>
            <w:tcW w:w="2660" w:type="dxa"/>
            <w:vAlign w:val="center"/>
          </w:tcPr>
          <w:p w14:paraId="26F390F1"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690C3CF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158C0AF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88DEF9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382D345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30EF2B00" w14:textId="77777777" w:rsidTr="009B31D6">
        <w:trPr>
          <w:trHeight w:val="847"/>
          <w:jc w:val="center"/>
        </w:trPr>
        <w:tc>
          <w:tcPr>
            <w:tcW w:w="2660" w:type="dxa"/>
            <w:vAlign w:val="center"/>
          </w:tcPr>
          <w:p w14:paraId="3C992897" w14:textId="5EEBB705"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5AB6EB8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3677004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E53446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2B748A6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4FF7ED05" w14:textId="77777777" w:rsidTr="009B31D6">
        <w:trPr>
          <w:trHeight w:val="704"/>
          <w:jc w:val="center"/>
        </w:trPr>
        <w:tc>
          <w:tcPr>
            <w:tcW w:w="2660" w:type="dxa"/>
            <w:vAlign w:val="center"/>
          </w:tcPr>
          <w:p w14:paraId="625169B4" w14:textId="13D92511"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6850FBE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05DC9AC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7B2A46D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vAlign w:val="center"/>
          </w:tcPr>
          <w:p w14:paraId="1FEC86B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10B635C6" w14:textId="77777777" w:rsidTr="009B31D6">
        <w:trPr>
          <w:trHeight w:val="827"/>
          <w:jc w:val="center"/>
        </w:trPr>
        <w:tc>
          <w:tcPr>
            <w:tcW w:w="2660" w:type="dxa"/>
            <w:tcBorders>
              <w:bottom w:val="single" w:sz="12" w:space="0" w:color="auto"/>
            </w:tcBorders>
            <w:vAlign w:val="center"/>
          </w:tcPr>
          <w:p w14:paraId="754CC5E9" w14:textId="0C6FC662"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1D51677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56FB28C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7C575CD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843" w:type="dxa"/>
            <w:tcBorders>
              <w:bottom w:val="single" w:sz="12" w:space="0" w:color="auto"/>
            </w:tcBorders>
            <w:vAlign w:val="center"/>
          </w:tcPr>
          <w:p w14:paraId="3E92619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9399996"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71C5F338"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7:</w:t>
      </w:r>
    </w:p>
    <w:p w14:paraId="5210A27B"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984"/>
      </w:tblGrid>
      <w:tr w:rsidR="009B31D6" w:rsidRPr="009B31D6" w14:paraId="4E8F3C0A" w14:textId="77777777" w:rsidTr="009B31D6">
        <w:trPr>
          <w:trHeight w:val="675"/>
          <w:jc w:val="center"/>
        </w:trPr>
        <w:tc>
          <w:tcPr>
            <w:tcW w:w="2660" w:type="dxa"/>
            <w:shd w:val="clear" w:color="auto" w:fill="BFBFBF" w:themeFill="background1" w:themeFillShade="BF"/>
            <w:vAlign w:val="center"/>
          </w:tcPr>
          <w:p w14:paraId="63361B5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2DC34CC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3864E09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110884C1" w14:textId="7440DADD"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984" w:type="dxa"/>
            <w:shd w:val="clear" w:color="auto" w:fill="BFBFBF" w:themeFill="background1" w:themeFillShade="BF"/>
            <w:vAlign w:val="center"/>
          </w:tcPr>
          <w:p w14:paraId="0ED9A4A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0ACAE444" w14:textId="77777777" w:rsidTr="009B31D6">
        <w:trPr>
          <w:trHeight w:val="416"/>
          <w:jc w:val="center"/>
        </w:trPr>
        <w:tc>
          <w:tcPr>
            <w:tcW w:w="2660" w:type="dxa"/>
            <w:vAlign w:val="center"/>
          </w:tcPr>
          <w:p w14:paraId="67FF3880" w14:textId="31ED1E05"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452783C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17F75E1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7E2127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06EB453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6CC3D76C" w14:textId="77777777" w:rsidTr="009B31D6">
        <w:trPr>
          <w:trHeight w:val="705"/>
          <w:jc w:val="center"/>
        </w:trPr>
        <w:tc>
          <w:tcPr>
            <w:tcW w:w="2660" w:type="dxa"/>
            <w:vAlign w:val="center"/>
          </w:tcPr>
          <w:p w14:paraId="24A3A84C"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357C29C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775C6E2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2FFB598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58A5D40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396D7C1C" w14:textId="77777777" w:rsidTr="009B31D6">
        <w:trPr>
          <w:trHeight w:val="829"/>
          <w:jc w:val="center"/>
        </w:trPr>
        <w:tc>
          <w:tcPr>
            <w:tcW w:w="2660" w:type="dxa"/>
            <w:vAlign w:val="center"/>
          </w:tcPr>
          <w:p w14:paraId="302C43FF" w14:textId="70A58173"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2D39478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097AFC1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4E25A83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15B41A9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1656D43" w14:textId="77777777" w:rsidTr="009B31D6">
        <w:trPr>
          <w:trHeight w:val="700"/>
          <w:jc w:val="center"/>
        </w:trPr>
        <w:tc>
          <w:tcPr>
            <w:tcW w:w="2660" w:type="dxa"/>
            <w:vAlign w:val="center"/>
          </w:tcPr>
          <w:p w14:paraId="383F02CF" w14:textId="18641E9A"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645B815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57E8F2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347624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649208B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9F0562A" w14:textId="77777777" w:rsidTr="009B31D6">
        <w:trPr>
          <w:trHeight w:val="851"/>
          <w:jc w:val="center"/>
        </w:trPr>
        <w:tc>
          <w:tcPr>
            <w:tcW w:w="2660" w:type="dxa"/>
            <w:tcBorders>
              <w:bottom w:val="single" w:sz="12" w:space="0" w:color="auto"/>
            </w:tcBorders>
            <w:vAlign w:val="center"/>
          </w:tcPr>
          <w:p w14:paraId="3B1D7BD5" w14:textId="53F6BD4E"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752461B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0FC559F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2118F9E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tcBorders>
              <w:bottom w:val="single" w:sz="12" w:space="0" w:color="auto"/>
            </w:tcBorders>
            <w:vAlign w:val="center"/>
          </w:tcPr>
          <w:p w14:paraId="5638BE7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4266F28"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64565963"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3CE29CC"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F7E7FAE"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E36573E"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7A8CF66" w14:textId="77777777" w:rsid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18352F0" w14:textId="75BDA67C"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lastRenderedPageBreak/>
        <w:t>SKLOP 8:</w:t>
      </w:r>
    </w:p>
    <w:p w14:paraId="261168FA"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984"/>
      </w:tblGrid>
      <w:tr w:rsidR="009B31D6" w:rsidRPr="009B31D6" w14:paraId="684C62F2" w14:textId="77777777" w:rsidTr="009B31D6">
        <w:trPr>
          <w:trHeight w:val="671"/>
          <w:jc w:val="center"/>
        </w:trPr>
        <w:tc>
          <w:tcPr>
            <w:tcW w:w="2660" w:type="dxa"/>
            <w:shd w:val="clear" w:color="auto" w:fill="BFBFBF" w:themeFill="background1" w:themeFillShade="BF"/>
            <w:vAlign w:val="center"/>
          </w:tcPr>
          <w:p w14:paraId="04F5039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46982CE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56FFAF7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29FA341B" w14:textId="1EF2B706"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984" w:type="dxa"/>
            <w:shd w:val="clear" w:color="auto" w:fill="BFBFBF" w:themeFill="background1" w:themeFillShade="BF"/>
            <w:vAlign w:val="center"/>
          </w:tcPr>
          <w:p w14:paraId="7EADB02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2866CDFC" w14:textId="77777777" w:rsidTr="009B31D6">
        <w:trPr>
          <w:trHeight w:val="411"/>
          <w:jc w:val="center"/>
        </w:trPr>
        <w:tc>
          <w:tcPr>
            <w:tcW w:w="2660" w:type="dxa"/>
            <w:vAlign w:val="center"/>
          </w:tcPr>
          <w:p w14:paraId="557CCB88" w14:textId="5AB0C4F5"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Pluženje</w:t>
            </w:r>
          </w:p>
        </w:tc>
        <w:tc>
          <w:tcPr>
            <w:tcW w:w="709" w:type="dxa"/>
            <w:vAlign w:val="center"/>
          </w:tcPr>
          <w:p w14:paraId="2F9916A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1F06838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57F14FE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5F9313A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3F588101" w14:textId="77777777" w:rsidTr="009B31D6">
        <w:trPr>
          <w:trHeight w:val="701"/>
          <w:jc w:val="center"/>
        </w:trPr>
        <w:tc>
          <w:tcPr>
            <w:tcW w:w="2660" w:type="dxa"/>
            <w:vAlign w:val="center"/>
          </w:tcPr>
          <w:p w14:paraId="0AF8F2E0"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Pluženje – po predhodnem dogovoru z naročnikom</w:t>
            </w:r>
          </w:p>
        </w:tc>
        <w:tc>
          <w:tcPr>
            <w:tcW w:w="709" w:type="dxa"/>
            <w:vAlign w:val="center"/>
          </w:tcPr>
          <w:p w14:paraId="0B8A22F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984" w:type="dxa"/>
            <w:vAlign w:val="center"/>
          </w:tcPr>
          <w:p w14:paraId="4D6B276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22D4836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4DC2A59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11552847" w14:textId="77777777" w:rsidTr="009B31D6">
        <w:trPr>
          <w:trHeight w:val="992"/>
          <w:jc w:val="center"/>
        </w:trPr>
        <w:tc>
          <w:tcPr>
            <w:tcW w:w="2660" w:type="dxa"/>
            <w:vAlign w:val="center"/>
          </w:tcPr>
          <w:p w14:paraId="4159DEB3" w14:textId="4A80D28E"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mešanica sol/pesek</w:t>
            </w:r>
          </w:p>
        </w:tc>
        <w:tc>
          <w:tcPr>
            <w:tcW w:w="709" w:type="dxa"/>
            <w:vAlign w:val="center"/>
          </w:tcPr>
          <w:p w14:paraId="2FC162F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8FEE48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559171A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47C2A58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468C81F4" w14:textId="77777777" w:rsidTr="009B31D6">
        <w:trPr>
          <w:trHeight w:val="695"/>
          <w:jc w:val="center"/>
        </w:trPr>
        <w:tc>
          <w:tcPr>
            <w:tcW w:w="2660" w:type="dxa"/>
            <w:vAlign w:val="center"/>
          </w:tcPr>
          <w:p w14:paraId="0AF6E56B" w14:textId="4B1A6C79"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Strojno posipanje – material pesek</w:t>
            </w:r>
          </w:p>
        </w:tc>
        <w:tc>
          <w:tcPr>
            <w:tcW w:w="709" w:type="dxa"/>
            <w:vAlign w:val="center"/>
          </w:tcPr>
          <w:p w14:paraId="3CCBE122"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7488B61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BBE309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0A5A557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0ADE8CEE" w14:textId="77777777" w:rsidTr="009B31D6">
        <w:trPr>
          <w:trHeight w:val="845"/>
          <w:jc w:val="center"/>
        </w:trPr>
        <w:tc>
          <w:tcPr>
            <w:tcW w:w="2660" w:type="dxa"/>
            <w:tcBorders>
              <w:bottom w:val="single" w:sz="12" w:space="0" w:color="auto"/>
            </w:tcBorders>
            <w:vAlign w:val="center"/>
          </w:tcPr>
          <w:p w14:paraId="1762466F" w14:textId="4FC04475"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Sočasno pluženje in posipanje ceste z mešanico sol/pesek</w:t>
            </w:r>
          </w:p>
        </w:tc>
        <w:tc>
          <w:tcPr>
            <w:tcW w:w="709" w:type="dxa"/>
            <w:tcBorders>
              <w:bottom w:val="single" w:sz="12" w:space="0" w:color="auto"/>
            </w:tcBorders>
            <w:vAlign w:val="center"/>
          </w:tcPr>
          <w:p w14:paraId="3034CD2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tcBorders>
              <w:bottom w:val="single" w:sz="12" w:space="0" w:color="auto"/>
            </w:tcBorders>
            <w:vAlign w:val="center"/>
          </w:tcPr>
          <w:p w14:paraId="74AFB0F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tcBorders>
              <w:bottom w:val="single" w:sz="12" w:space="0" w:color="auto"/>
            </w:tcBorders>
            <w:vAlign w:val="center"/>
          </w:tcPr>
          <w:p w14:paraId="1325562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tcBorders>
              <w:bottom w:val="single" w:sz="12" w:space="0" w:color="auto"/>
            </w:tcBorders>
            <w:vAlign w:val="center"/>
          </w:tcPr>
          <w:p w14:paraId="1A67601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16D144E1"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754C2AFA"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SKLOP 9:</w:t>
      </w:r>
    </w:p>
    <w:p w14:paraId="06199E5A" w14:textId="77777777" w:rsidR="009B31D6" w:rsidRPr="009B31D6" w:rsidRDefault="009B31D6" w:rsidP="009B31D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jc w:val="center"/>
        <w:tblLook w:val="04A0" w:firstRow="1" w:lastRow="0" w:firstColumn="1" w:lastColumn="0" w:noHBand="0" w:noVBand="1"/>
      </w:tblPr>
      <w:tblGrid>
        <w:gridCol w:w="2660"/>
        <w:gridCol w:w="709"/>
        <w:gridCol w:w="1984"/>
        <w:gridCol w:w="1276"/>
        <w:gridCol w:w="1984"/>
      </w:tblGrid>
      <w:tr w:rsidR="009B31D6" w:rsidRPr="009B31D6" w14:paraId="209A6FA5" w14:textId="77777777" w:rsidTr="009B31D6">
        <w:trPr>
          <w:trHeight w:val="665"/>
          <w:jc w:val="center"/>
        </w:trPr>
        <w:tc>
          <w:tcPr>
            <w:tcW w:w="2660" w:type="dxa"/>
            <w:shd w:val="clear" w:color="auto" w:fill="BFBFBF" w:themeFill="background1" w:themeFillShade="BF"/>
            <w:vAlign w:val="center"/>
          </w:tcPr>
          <w:p w14:paraId="1FDC9AF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709" w:type="dxa"/>
            <w:shd w:val="clear" w:color="auto" w:fill="BFBFBF" w:themeFill="background1" w:themeFillShade="BF"/>
            <w:vAlign w:val="center"/>
          </w:tcPr>
          <w:p w14:paraId="6D31DF6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984" w:type="dxa"/>
            <w:shd w:val="clear" w:color="auto" w:fill="BFBFBF" w:themeFill="background1" w:themeFillShade="BF"/>
            <w:vAlign w:val="center"/>
          </w:tcPr>
          <w:p w14:paraId="2D536A6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74269782" w14:textId="7E3F173F"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984" w:type="dxa"/>
            <w:shd w:val="clear" w:color="auto" w:fill="BFBFBF" w:themeFill="background1" w:themeFillShade="BF"/>
            <w:vAlign w:val="center"/>
          </w:tcPr>
          <w:p w14:paraId="078F541C"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727B25AE" w14:textId="77777777" w:rsidTr="009B31D6">
        <w:trPr>
          <w:trHeight w:val="420"/>
          <w:jc w:val="center"/>
        </w:trPr>
        <w:tc>
          <w:tcPr>
            <w:tcW w:w="2660" w:type="dxa"/>
            <w:vAlign w:val="center"/>
          </w:tcPr>
          <w:p w14:paraId="5FB9CCA1" w14:textId="6EE046D3"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Pluženje – do 10 cm snega</w:t>
            </w:r>
          </w:p>
        </w:tc>
        <w:tc>
          <w:tcPr>
            <w:tcW w:w="709" w:type="dxa"/>
            <w:vAlign w:val="center"/>
          </w:tcPr>
          <w:p w14:paraId="75EC257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7F660C0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08E9A6B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06AE9447"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7B7DB3A6" w14:textId="77777777" w:rsidTr="009B31D6">
        <w:trPr>
          <w:trHeight w:val="1120"/>
          <w:jc w:val="center"/>
        </w:trPr>
        <w:tc>
          <w:tcPr>
            <w:tcW w:w="2660" w:type="dxa"/>
            <w:vAlign w:val="center"/>
          </w:tcPr>
          <w:p w14:paraId="796185C2" w14:textId="77777777"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Snežna rolba – po dogovoru z</w:t>
            </w:r>
          </w:p>
          <w:p w14:paraId="2D5565EE" w14:textId="2D09F2B5"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sz w:val="18"/>
                <w:szCs w:val="18"/>
              </w:rPr>
              <w:t>naročnikom – nad 10 cm snega (vključena uporaba kamiona)</w:t>
            </w:r>
          </w:p>
        </w:tc>
        <w:tc>
          <w:tcPr>
            <w:tcW w:w="709" w:type="dxa"/>
            <w:vAlign w:val="center"/>
          </w:tcPr>
          <w:p w14:paraId="4034181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98C8F1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059EDF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650B3F0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27A50CBF" w14:textId="77777777" w:rsidTr="009B31D6">
        <w:trPr>
          <w:trHeight w:val="1122"/>
          <w:jc w:val="center"/>
        </w:trPr>
        <w:tc>
          <w:tcPr>
            <w:tcW w:w="2660" w:type="dxa"/>
            <w:vAlign w:val="center"/>
          </w:tcPr>
          <w:p w14:paraId="2061EBC8" w14:textId="77777777"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Snežna rolba – po dogovoru z</w:t>
            </w:r>
          </w:p>
          <w:p w14:paraId="679F1086" w14:textId="77777777" w:rsidR="009B31D6" w:rsidRPr="009B31D6" w:rsidRDefault="009B31D6" w:rsidP="009B31D6">
            <w:pPr>
              <w:autoSpaceDE w:val="0"/>
              <w:autoSpaceDN w:val="0"/>
              <w:adjustRightInd w:val="0"/>
              <w:spacing w:before="120" w:after="120" w:line="276" w:lineRule="auto"/>
              <w:jc w:val="center"/>
              <w:rPr>
                <w:rFonts w:ascii="Arial" w:hAnsi="Arial" w:cs="Arial"/>
                <w:b/>
                <w:bCs/>
                <w:kern w:val="3"/>
                <w:sz w:val="18"/>
                <w:szCs w:val="18"/>
                <w:lang w:eastAsia="zh-CN"/>
              </w:rPr>
            </w:pPr>
            <w:r w:rsidRPr="009B31D6">
              <w:rPr>
                <w:rFonts w:ascii="Arial" w:hAnsi="Arial" w:cs="Arial"/>
                <w:sz w:val="18"/>
                <w:szCs w:val="18"/>
              </w:rPr>
              <w:t>naročnikom – nad 10 cm snega (brez uporabe kamiona)</w:t>
            </w:r>
          </w:p>
        </w:tc>
        <w:tc>
          <w:tcPr>
            <w:tcW w:w="709" w:type="dxa"/>
            <w:vAlign w:val="center"/>
          </w:tcPr>
          <w:p w14:paraId="5C49DFB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19182CB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4F7791D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3923A60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7CFEB08A" w14:textId="77777777" w:rsidTr="009B31D6">
        <w:trPr>
          <w:trHeight w:val="841"/>
          <w:jc w:val="center"/>
        </w:trPr>
        <w:tc>
          <w:tcPr>
            <w:tcW w:w="2660" w:type="dxa"/>
            <w:vAlign w:val="center"/>
          </w:tcPr>
          <w:p w14:paraId="01E6C9B1" w14:textId="71B0CC83"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Strojno posipanje – material mešanica sol/pesek</w:t>
            </w:r>
          </w:p>
        </w:tc>
        <w:tc>
          <w:tcPr>
            <w:tcW w:w="709" w:type="dxa"/>
            <w:vAlign w:val="center"/>
          </w:tcPr>
          <w:p w14:paraId="0DD437A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km</w:t>
            </w:r>
          </w:p>
        </w:tc>
        <w:tc>
          <w:tcPr>
            <w:tcW w:w="1984" w:type="dxa"/>
            <w:vAlign w:val="center"/>
          </w:tcPr>
          <w:p w14:paraId="21681641"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312A8D8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4883A28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1C7915F"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7020D16F"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 xml:space="preserve">SKLOP 10 </w:t>
      </w:r>
    </w:p>
    <w:p w14:paraId="360F8D0E" w14:textId="77777777" w:rsidR="009B31D6" w:rsidRPr="009B31D6" w:rsidRDefault="009B31D6" w:rsidP="009B31D6">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tbl>
      <w:tblPr>
        <w:tblStyle w:val="TableGrid"/>
        <w:tblW w:w="0" w:type="auto"/>
        <w:jc w:val="center"/>
        <w:tblLayout w:type="fixed"/>
        <w:tblLook w:val="04A0" w:firstRow="1" w:lastRow="0" w:firstColumn="1" w:lastColumn="0" w:noHBand="0" w:noVBand="1"/>
      </w:tblPr>
      <w:tblGrid>
        <w:gridCol w:w="2802"/>
        <w:gridCol w:w="1134"/>
        <w:gridCol w:w="1417"/>
        <w:gridCol w:w="1276"/>
        <w:gridCol w:w="1984"/>
      </w:tblGrid>
      <w:tr w:rsidR="009B31D6" w:rsidRPr="009B31D6" w14:paraId="70387D24" w14:textId="77777777" w:rsidTr="009B31D6">
        <w:trPr>
          <w:trHeight w:val="661"/>
          <w:jc w:val="center"/>
        </w:trPr>
        <w:tc>
          <w:tcPr>
            <w:tcW w:w="2802" w:type="dxa"/>
            <w:shd w:val="clear" w:color="auto" w:fill="BFBFBF" w:themeFill="background1" w:themeFillShade="BF"/>
            <w:vAlign w:val="center"/>
          </w:tcPr>
          <w:p w14:paraId="0DA32423"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Vrsta del</w:t>
            </w:r>
          </w:p>
        </w:tc>
        <w:tc>
          <w:tcPr>
            <w:tcW w:w="1134" w:type="dxa"/>
            <w:shd w:val="clear" w:color="auto" w:fill="BFBFBF" w:themeFill="background1" w:themeFillShade="BF"/>
            <w:vAlign w:val="center"/>
          </w:tcPr>
          <w:p w14:paraId="46AE023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em</w:t>
            </w:r>
          </w:p>
        </w:tc>
        <w:tc>
          <w:tcPr>
            <w:tcW w:w="1417" w:type="dxa"/>
            <w:shd w:val="clear" w:color="auto" w:fill="BFBFBF" w:themeFill="background1" w:themeFillShade="BF"/>
            <w:vAlign w:val="center"/>
          </w:tcPr>
          <w:p w14:paraId="1C97FE54"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brez DDV</w:t>
            </w:r>
          </w:p>
        </w:tc>
        <w:tc>
          <w:tcPr>
            <w:tcW w:w="1276" w:type="dxa"/>
            <w:shd w:val="clear" w:color="auto" w:fill="BFBFBF" w:themeFill="background1" w:themeFillShade="BF"/>
            <w:vAlign w:val="center"/>
          </w:tcPr>
          <w:p w14:paraId="0E04AA25" w14:textId="22E6271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DDV (</w:t>
            </w:r>
            <w:r>
              <w:rPr>
                <w:rFonts w:ascii="Arial" w:hAnsi="Arial" w:cs="Arial"/>
                <w:b/>
                <w:bCs/>
                <w:kern w:val="3"/>
                <w:sz w:val="18"/>
                <w:szCs w:val="18"/>
                <w:lang w:eastAsia="zh-CN"/>
              </w:rPr>
              <w:t>9,5</w:t>
            </w:r>
            <w:r w:rsidRPr="009B31D6">
              <w:rPr>
                <w:rFonts w:ascii="Arial" w:hAnsi="Arial" w:cs="Arial"/>
                <w:b/>
                <w:bCs/>
                <w:kern w:val="3"/>
                <w:sz w:val="18"/>
                <w:szCs w:val="18"/>
                <w:lang w:eastAsia="zh-CN"/>
              </w:rPr>
              <w:t xml:space="preserve"> %)</w:t>
            </w:r>
          </w:p>
        </w:tc>
        <w:tc>
          <w:tcPr>
            <w:tcW w:w="1984" w:type="dxa"/>
            <w:shd w:val="clear" w:color="auto" w:fill="BFBFBF" w:themeFill="background1" w:themeFillShade="BF"/>
            <w:vAlign w:val="center"/>
          </w:tcPr>
          <w:p w14:paraId="640007C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Cena em z DDV</w:t>
            </w:r>
          </w:p>
        </w:tc>
      </w:tr>
      <w:tr w:rsidR="009B31D6" w:rsidRPr="009B31D6" w14:paraId="234D789A" w14:textId="77777777" w:rsidTr="009B31D6">
        <w:trPr>
          <w:trHeight w:val="827"/>
          <w:jc w:val="center"/>
        </w:trPr>
        <w:tc>
          <w:tcPr>
            <w:tcW w:w="2802" w:type="dxa"/>
            <w:vAlign w:val="center"/>
          </w:tcPr>
          <w:p w14:paraId="4002AAEB" w14:textId="1C41AC3A"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 xml:space="preserve">Pluženje parkirišč (EUR/komplet – </w:t>
            </w:r>
            <w:r w:rsidRPr="005D5211">
              <w:rPr>
                <w:rFonts w:ascii="Arial" w:hAnsi="Arial" w:cs="Arial"/>
                <w:sz w:val="18"/>
                <w:szCs w:val="18"/>
              </w:rPr>
              <w:t>11.130</w:t>
            </w:r>
            <w:r>
              <w:rPr>
                <w:rFonts w:ascii="Arial" w:hAnsi="Arial" w:cs="Arial"/>
                <w:sz w:val="18"/>
                <w:szCs w:val="18"/>
              </w:rPr>
              <w:t xml:space="preserve"> </w:t>
            </w:r>
            <w:r w:rsidRPr="009B31D6">
              <w:rPr>
                <w:rFonts w:ascii="Arial" w:hAnsi="Arial" w:cs="Arial"/>
                <w:sz w:val="18"/>
                <w:szCs w:val="18"/>
              </w:rPr>
              <w:t>m2)</w:t>
            </w:r>
          </w:p>
        </w:tc>
        <w:tc>
          <w:tcPr>
            <w:tcW w:w="1134" w:type="dxa"/>
            <w:vAlign w:val="center"/>
          </w:tcPr>
          <w:p w14:paraId="4163E15F"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komplet</w:t>
            </w:r>
          </w:p>
        </w:tc>
        <w:tc>
          <w:tcPr>
            <w:tcW w:w="1417" w:type="dxa"/>
            <w:vAlign w:val="center"/>
          </w:tcPr>
          <w:p w14:paraId="2FC9D7D9"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6D6A6D9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26FBC1FB"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F32C969" w14:textId="77777777" w:rsidTr="009B31D6">
        <w:trPr>
          <w:trHeight w:val="995"/>
          <w:jc w:val="center"/>
        </w:trPr>
        <w:tc>
          <w:tcPr>
            <w:tcW w:w="2802" w:type="dxa"/>
            <w:vAlign w:val="center"/>
          </w:tcPr>
          <w:p w14:paraId="39D4CF9A" w14:textId="3239FE54"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lastRenderedPageBreak/>
              <w:t>Posipanje parkirišč mešanica sol/pesek</w:t>
            </w:r>
            <w:r>
              <w:rPr>
                <w:rFonts w:ascii="Arial" w:hAnsi="Arial" w:cs="Arial"/>
                <w:sz w:val="18"/>
                <w:szCs w:val="18"/>
              </w:rPr>
              <w:t xml:space="preserve"> </w:t>
            </w:r>
            <w:r w:rsidRPr="009B31D6">
              <w:rPr>
                <w:rFonts w:ascii="Arial" w:hAnsi="Arial" w:cs="Arial"/>
                <w:sz w:val="18"/>
                <w:szCs w:val="18"/>
              </w:rPr>
              <w:t xml:space="preserve">(EUR/komplet – </w:t>
            </w:r>
            <w:r w:rsidRPr="005D5211">
              <w:rPr>
                <w:rFonts w:ascii="Arial" w:hAnsi="Arial" w:cs="Arial"/>
                <w:sz w:val="18"/>
                <w:szCs w:val="18"/>
              </w:rPr>
              <w:t>11.130</w:t>
            </w:r>
            <w:r w:rsidRPr="009B31D6">
              <w:rPr>
                <w:rFonts w:ascii="Arial" w:hAnsi="Arial" w:cs="Arial"/>
                <w:sz w:val="18"/>
                <w:szCs w:val="18"/>
              </w:rPr>
              <w:t xml:space="preserve"> m2)</w:t>
            </w:r>
          </w:p>
        </w:tc>
        <w:tc>
          <w:tcPr>
            <w:tcW w:w="1134" w:type="dxa"/>
            <w:vAlign w:val="center"/>
          </w:tcPr>
          <w:p w14:paraId="342D259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komplet</w:t>
            </w:r>
          </w:p>
        </w:tc>
        <w:tc>
          <w:tcPr>
            <w:tcW w:w="1417" w:type="dxa"/>
            <w:vAlign w:val="center"/>
          </w:tcPr>
          <w:p w14:paraId="4307886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30928B2"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616AF48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2A893FB5" w14:textId="77777777" w:rsidTr="009B31D6">
        <w:trPr>
          <w:jc w:val="center"/>
        </w:trPr>
        <w:tc>
          <w:tcPr>
            <w:tcW w:w="2802" w:type="dxa"/>
            <w:vAlign w:val="center"/>
          </w:tcPr>
          <w:p w14:paraId="687B95C2" w14:textId="15888FB1"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Odstranjevanje snega – čelni nakladač - po predhodnem dogovoru z</w:t>
            </w:r>
            <w:r>
              <w:rPr>
                <w:rFonts w:ascii="Arial" w:hAnsi="Arial" w:cs="Arial"/>
                <w:sz w:val="18"/>
                <w:szCs w:val="18"/>
              </w:rPr>
              <w:t xml:space="preserve"> </w:t>
            </w:r>
            <w:r w:rsidRPr="009B31D6">
              <w:rPr>
                <w:rFonts w:ascii="Arial" w:hAnsi="Arial" w:cs="Arial"/>
                <w:sz w:val="18"/>
                <w:szCs w:val="18"/>
              </w:rPr>
              <w:t>naročnikom</w:t>
            </w:r>
          </w:p>
        </w:tc>
        <w:tc>
          <w:tcPr>
            <w:tcW w:w="1134" w:type="dxa"/>
            <w:vAlign w:val="center"/>
          </w:tcPr>
          <w:p w14:paraId="682D1FF8"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h</w:t>
            </w:r>
          </w:p>
        </w:tc>
        <w:tc>
          <w:tcPr>
            <w:tcW w:w="1417" w:type="dxa"/>
            <w:vAlign w:val="center"/>
          </w:tcPr>
          <w:p w14:paraId="26306DE6"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2AF4CD40"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0C72C8A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9B31D6" w:rsidRPr="009B31D6" w14:paraId="516996BC" w14:textId="77777777" w:rsidTr="009B31D6">
        <w:trPr>
          <w:trHeight w:val="567"/>
          <w:jc w:val="center"/>
        </w:trPr>
        <w:tc>
          <w:tcPr>
            <w:tcW w:w="2802" w:type="dxa"/>
            <w:vAlign w:val="center"/>
          </w:tcPr>
          <w:p w14:paraId="6E5DD8B2" w14:textId="38D91B5E" w:rsidR="009B31D6" w:rsidRPr="009B31D6" w:rsidRDefault="009B31D6" w:rsidP="009B31D6">
            <w:pPr>
              <w:autoSpaceDE w:val="0"/>
              <w:autoSpaceDN w:val="0"/>
              <w:adjustRightInd w:val="0"/>
              <w:spacing w:before="120" w:after="120" w:line="276" w:lineRule="auto"/>
              <w:jc w:val="center"/>
              <w:rPr>
                <w:rFonts w:ascii="Arial" w:hAnsi="Arial" w:cs="Arial"/>
                <w:sz w:val="18"/>
                <w:szCs w:val="18"/>
              </w:rPr>
            </w:pPr>
            <w:r w:rsidRPr="009B31D6">
              <w:rPr>
                <w:rFonts w:ascii="Arial" w:hAnsi="Arial" w:cs="Arial"/>
                <w:sz w:val="18"/>
                <w:szCs w:val="18"/>
              </w:rPr>
              <w:t>Odstranitev snega iz  avtobusne postaje in pločnika ob postaji (1</w:t>
            </w:r>
            <w:r>
              <w:rPr>
                <w:rFonts w:ascii="Arial" w:hAnsi="Arial" w:cs="Arial"/>
                <w:sz w:val="18"/>
                <w:szCs w:val="18"/>
              </w:rPr>
              <w:t>2</w:t>
            </w:r>
            <w:r w:rsidRPr="009B31D6">
              <w:rPr>
                <w:rFonts w:ascii="Arial" w:hAnsi="Arial" w:cs="Arial"/>
                <w:sz w:val="18"/>
                <w:szCs w:val="18"/>
              </w:rPr>
              <w:t xml:space="preserve"> kom avtobusnih postaj)</w:t>
            </w:r>
          </w:p>
        </w:tc>
        <w:tc>
          <w:tcPr>
            <w:tcW w:w="1134" w:type="dxa"/>
            <w:vAlign w:val="center"/>
          </w:tcPr>
          <w:p w14:paraId="214F0B9E"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9B31D6">
              <w:rPr>
                <w:rFonts w:ascii="Arial" w:hAnsi="Arial" w:cs="Arial"/>
                <w:b/>
                <w:bCs/>
                <w:kern w:val="3"/>
                <w:sz w:val="18"/>
                <w:szCs w:val="18"/>
                <w:lang w:eastAsia="zh-CN"/>
              </w:rPr>
              <w:t>komplet</w:t>
            </w:r>
          </w:p>
        </w:tc>
        <w:tc>
          <w:tcPr>
            <w:tcW w:w="1417" w:type="dxa"/>
            <w:vAlign w:val="center"/>
          </w:tcPr>
          <w:p w14:paraId="707D760D"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276" w:type="dxa"/>
            <w:vAlign w:val="center"/>
          </w:tcPr>
          <w:p w14:paraId="1826BFC5"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984" w:type="dxa"/>
            <w:vAlign w:val="center"/>
          </w:tcPr>
          <w:p w14:paraId="2197A38A" w14:textId="77777777" w:rsidR="009B31D6" w:rsidRPr="009B31D6" w:rsidRDefault="009B31D6" w:rsidP="009B31D6">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54D46DC" w14:textId="18802018" w:rsidR="0063347E" w:rsidRDefault="0063347E">
      <w:pPr>
        <w:rPr>
          <w:rFonts w:ascii="Arial" w:hAnsi="Arial" w:cs="Arial"/>
          <w:sz w:val="18"/>
          <w:szCs w:val="18"/>
        </w:rPr>
      </w:pPr>
    </w:p>
    <w:p w14:paraId="12276D51" w14:textId="77777777" w:rsidR="009B31D6" w:rsidRDefault="009B31D6">
      <w:pPr>
        <w:rPr>
          <w:rFonts w:ascii="Arial" w:hAnsi="Arial" w:cs="Arial"/>
          <w:sz w:val="18"/>
          <w:szCs w:val="18"/>
        </w:rPr>
      </w:pPr>
    </w:p>
    <w:p w14:paraId="560FD86E" w14:textId="77777777" w:rsidR="009B31D6" w:rsidRDefault="009B31D6">
      <w:pPr>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9B31D6" w14:paraId="1E2A5829" w14:textId="77777777" w:rsidTr="00847DA3">
        <w:tc>
          <w:tcPr>
            <w:tcW w:w="2500" w:type="pct"/>
            <w:tcMar>
              <w:top w:w="75" w:type="dxa"/>
              <w:bottom w:w="75" w:type="dxa"/>
            </w:tcMar>
            <w:vAlign w:val="center"/>
          </w:tcPr>
          <w:p w14:paraId="7FD0DD94" w14:textId="77777777" w:rsidR="009B31D6" w:rsidRDefault="009B31D6" w:rsidP="00847DA3">
            <w:r>
              <w:rPr>
                <w:rFonts w:ascii="Arial" w:hAnsi="Arial" w:cs="Arial"/>
                <w:color w:val="000000"/>
                <w:position w:val="-2"/>
                <w:sz w:val="18"/>
                <w:szCs w:val="18"/>
              </w:rPr>
              <w:t>Kraj in datum:</w:t>
            </w:r>
          </w:p>
        </w:tc>
        <w:tc>
          <w:tcPr>
            <w:tcW w:w="0" w:type="auto"/>
            <w:tcMar>
              <w:top w:w="75" w:type="dxa"/>
              <w:bottom w:w="75" w:type="dxa"/>
            </w:tcMar>
            <w:vAlign w:val="center"/>
          </w:tcPr>
          <w:p w14:paraId="0AD1655D" w14:textId="77777777" w:rsidR="009B31D6" w:rsidRDefault="009B31D6" w:rsidP="00847DA3">
            <w:r>
              <w:rPr>
                <w:rFonts w:ascii="Arial" w:hAnsi="Arial" w:cs="Arial"/>
                <w:color w:val="000000"/>
                <w:position w:val="-2"/>
                <w:sz w:val="18"/>
                <w:szCs w:val="18"/>
              </w:rPr>
              <w:t>Ime in priimek: _____________________</w:t>
            </w:r>
          </w:p>
        </w:tc>
      </w:tr>
      <w:tr w:rsidR="009B31D6" w14:paraId="1355CD96" w14:textId="77777777" w:rsidTr="00847DA3">
        <w:tc>
          <w:tcPr>
            <w:tcW w:w="2500" w:type="pct"/>
            <w:tcMar>
              <w:top w:w="75" w:type="dxa"/>
              <w:bottom w:w="75" w:type="dxa"/>
            </w:tcMar>
            <w:vAlign w:val="center"/>
          </w:tcPr>
          <w:p w14:paraId="5984D949" w14:textId="77777777" w:rsidR="009B31D6" w:rsidRDefault="009B31D6" w:rsidP="00847DA3">
            <w:r>
              <w:rPr>
                <w:rFonts w:ascii="Arial" w:hAnsi="Arial" w:cs="Arial"/>
                <w:color w:val="000000"/>
                <w:position w:val="-2"/>
                <w:sz w:val="18"/>
                <w:szCs w:val="18"/>
              </w:rPr>
              <w:t> </w:t>
            </w:r>
          </w:p>
        </w:tc>
        <w:tc>
          <w:tcPr>
            <w:tcW w:w="0" w:type="auto"/>
            <w:tcMar>
              <w:top w:w="75" w:type="dxa"/>
              <w:bottom w:w="75" w:type="dxa"/>
            </w:tcMar>
            <w:vAlign w:val="center"/>
          </w:tcPr>
          <w:p w14:paraId="5890AECB" w14:textId="77777777" w:rsidR="009B31D6" w:rsidRDefault="009B31D6" w:rsidP="00847DA3"/>
          <w:p w14:paraId="418E8374" w14:textId="77777777" w:rsidR="009B31D6" w:rsidRDefault="009B31D6" w:rsidP="00847DA3">
            <w:pPr>
              <w:jc w:val="center"/>
            </w:pPr>
            <w:r>
              <w:rPr>
                <w:rFonts w:ascii="Arial" w:hAnsi="Arial" w:cs="Arial"/>
                <w:color w:val="A9A9A9"/>
                <w:position w:val="-2"/>
                <w:sz w:val="18"/>
                <w:szCs w:val="18"/>
              </w:rPr>
              <w:t>(žig in podpis)</w:t>
            </w:r>
          </w:p>
        </w:tc>
      </w:tr>
    </w:tbl>
    <w:p w14:paraId="5DBCC22A" w14:textId="77777777" w:rsidR="009B31D6" w:rsidRDefault="009B31D6" w:rsidP="009B31D6">
      <w:pPr>
        <w:spacing w:before="225" w:after="225" w:line="240" w:lineRule="auto"/>
        <w:jc w:val="both"/>
      </w:pPr>
      <w:r>
        <w:rPr>
          <w:rFonts w:ascii="Arial" w:hAnsi="Arial" w:cs="Arial"/>
          <w:color w:val="000000"/>
          <w:sz w:val="18"/>
          <w:szCs w:val="18"/>
        </w:rPr>
        <w:t> </w:t>
      </w:r>
    </w:p>
    <w:p w14:paraId="3C2C0537" w14:textId="2D71BAD2" w:rsidR="009B31D6" w:rsidRDefault="009B31D6">
      <w:pPr>
        <w:rPr>
          <w:rFonts w:ascii="Arial" w:hAnsi="Arial" w:cs="Arial"/>
          <w:sz w:val="18"/>
          <w:szCs w:val="18"/>
        </w:rPr>
      </w:pPr>
      <w:r>
        <w:rPr>
          <w:rFonts w:ascii="Arial" w:hAnsi="Arial" w:cs="Arial"/>
          <w:sz w:val="18"/>
          <w:szCs w:val="18"/>
        </w:rPr>
        <w:br w:type="page"/>
      </w:r>
    </w:p>
    <w:p w14:paraId="076DD87F" w14:textId="5CA15BD8"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C172348" w14:textId="77777777" w:rsidR="009A7E87" w:rsidRPr="00252358" w:rsidRDefault="009A7E87" w:rsidP="00252358"/>
    <w:p w14:paraId="3EB13BE7"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053CFFB" w14:textId="77777777" w:rsidR="009A7E87" w:rsidRDefault="009A7E87" w:rsidP="00EB2A75">
      <w:pPr>
        <w:spacing w:after="120"/>
        <w:rPr>
          <w:rFonts w:ascii="Arial" w:hAnsi="Arial" w:cs="Arial"/>
        </w:rPr>
      </w:pPr>
    </w:p>
    <w:p w14:paraId="1A5E9977" w14:textId="77777777" w:rsidR="000E0B5F"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storitev zimske službe na občinskih cestah Občine Žiri</w:t>
      </w:r>
      <w:r>
        <w:rPr>
          <w:rFonts w:ascii="Arial" w:hAnsi="Arial" w:cs="Arial"/>
          <w:color w:val="000000"/>
          <w:sz w:val="18"/>
          <w:szCs w:val="18"/>
        </w:rPr>
        <w:t>«,</w:t>
      </w:r>
    </w:p>
    <w:p w14:paraId="3A32366F" w14:textId="77777777" w:rsidR="000E0B5F"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35F0FC0" w14:textId="77777777" w:rsidR="000E0B5F" w:rsidRDefault="00000000">
      <w:pPr>
        <w:spacing w:before="225" w:after="225" w:line="240" w:lineRule="auto"/>
        <w:jc w:val="both"/>
      </w:pPr>
      <w:r>
        <w:rPr>
          <w:rFonts w:ascii="Arial" w:hAnsi="Arial" w:cs="Arial"/>
          <w:i/>
          <w:iCs/>
          <w:color w:val="000000"/>
          <w:sz w:val="18"/>
          <w:szCs w:val="18"/>
        </w:rPr>
        <w:t>(naziv ponudnika, partnerja v skupni ponudbi)</w:t>
      </w:r>
    </w:p>
    <w:p w14:paraId="60EC00E7" w14:textId="77777777" w:rsidR="000E0B5F"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E0B5F" w14:paraId="50D6D996" w14:textId="77777777">
        <w:tc>
          <w:tcPr>
            <w:tcW w:w="0" w:type="auto"/>
            <w:tcMar>
              <w:top w:w="0" w:type="auto"/>
              <w:bottom w:w="0" w:type="auto"/>
            </w:tcMar>
          </w:tcPr>
          <w:p w14:paraId="58EB9B0C"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1A8023C"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56AA0B3"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6A3B1E4"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0EC60E1"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74D6489"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F16E2F0"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C0D051A"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A899048"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A711232"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D3BB57"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BC6D4C5"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5DD4D13"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5E2C4FD"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7AC1E1E"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10C1048"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6D97A85"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03DE40E"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162DF94"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927F93A"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D90CBFC"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6EE58F1" w14:textId="77777777" w:rsidR="000E0B5F" w:rsidRDefault="0000000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D6626A2" w14:textId="77777777" w:rsidR="000E0B5F"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E0B5F" w14:paraId="53B1B061" w14:textId="77777777">
        <w:tc>
          <w:tcPr>
            <w:tcW w:w="0" w:type="auto"/>
            <w:tcMar>
              <w:top w:w="0" w:type="auto"/>
              <w:bottom w:w="0" w:type="auto"/>
            </w:tcMar>
          </w:tcPr>
          <w:p w14:paraId="32E4F835"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512DD8D"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FCA2AF7"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9DEF6CF"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9AF3C10"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A01BFD"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35E7B26"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AA72A29"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A093A11"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F05697A"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DAC5C37"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85A7D3B"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282EC57" w14:textId="77777777" w:rsidR="000E0B5F" w:rsidRDefault="0000000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2C84CDB" w14:textId="77777777" w:rsidR="000E0B5F"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962AC" w14:textId="77777777" w:rsidR="000E0B5F"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Žiri, Loška cesta 1, 4226 Žiri</w:t>
      </w:r>
      <w:r>
        <w:rPr>
          <w:rFonts w:ascii="Arial" w:hAnsi="Arial" w:cs="Arial"/>
          <w:color w:val="000000"/>
          <w:sz w:val="18"/>
          <w:szCs w:val="18"/>
        </w:rPr>
        <w:t>  v zvezi z oddajo javnega naročila za namene </w:t>
      </w:r>
      <w:r>
        <w:rPr>
          <w:rFonts w:ascii="Arial" w:hAnsi="Arial" w:cs="Arial"/>
          <w:b/>
          <w:bCs/>
          <w:color w:val="000000"/>
          <w:sz w:val="18"/>
          <w:szCs w:val="18"/>
        </w:rPr>
        <w:t>Izvajanje storitev zimske službe na občinskih cestah Občine Žiri,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98B36A6" w14:textId="77777777" w:rsidR="000E0B5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E0B5F" w14:paraId="0043DD4A" w14:textId="77777777">
        <w:tc>
          <w:tcPr>
            <w:tcW w:w="2500" w:type="pct"/>
            <w:tcMar>
              <w:top w:w="75" w:type="dxa"/>
              <w:bottom w:w="75" w:type="dxa"/>
            </w:tcMar>
            <w:vAlign w:val="center"/>
          </w:tcPr>
          <w:p w14:paraId="1CBC7A2A"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A75A67" w14:textId="77777777" w:rsidR="000E0B5F" w:rsidRDefault="00000000">
            <w:r>
              <w:rPr>
                <w:rFonts w:ascii="Arial" w:hAnsi="Arial" w:cs="Arial"/>
                <w:color w:val="000000"/>
                <w:position w:val="-2"/>
                <w:sz w:val="18"/>
                <w:szCs w:val="18"/>
              </w:rPr>
              <w:t>Ime in priimek: _____________________</w:t>
            </w:r>
          </w:p>
        </w:tc>
      </w:tr>
      <w:tr w:rsidR="000E0B5F" w14:paraId="12036128" w14:textId="77777777">
        <w:tc>
          <w:tcPr>
            <w:tcW w:w="2500" w:type="pct"/>
            <w:tcMar>
              <w:top w:w="75" w:type="dxa"/>
              <w:bottom w:w="75" w:type="dxa"/>
            </w:tcMar>
            <w:vAlign w:val="center"/>
          </w:tcPr>
          <w:p w14:paraId="468D1861"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2DED196F" w14:textId="77777777" w:rsidR="000E0B5F" w:rsidRDefault="000E0B5F"/>
          <w:p w14:paraId="7BF5712A" w14:textId="77777777" w:rsidR="000E0B5F" w:rsidRDefault="00000000">
            <w:pPr>
              <w:jc w:val="center"/>
            </w:pPr>
            <w:r>
              <w:rPr>
                <w:rFonts w:ascii="Arial" w:hAnsi="Arial" w:cs="Arial"/>
                <w:color w:val="A9A9A9"/>
                <w:position w:val="-2"/>
                <w:sz w:val="18"/>
                <w:szCs w:val="18"/>
              </w:rPr>
              <w:t>(žig in podpis)</w:t>
            </w:r>
          </w:p>
        </w:tc>
      </w:tr>
    </w:tbl>
    <w:p w14:paraId="26B2E99D" w14:textId="77777777" w:rsidR="000E0B5F" w:rsidRDefault="00000000">
      <w:pPr>
        <w:spacing w:before="225" w:after="225" w:line="240" w:lineRule="auto"/>
        <w:jc w:val="both"/>
      </w:pPr>
      <w:r>
        <w:rPr>
          <w:rFonts w:ascii="Arial" w:hAnsi="Arial" w:cs="Arial"/>
          <w:color w:val="000000"/>
          <w:sz w:val="18"/>
          <w:szCs w:val="18"/>
        </w:rPr>
        <w:t> </w:t>
      </w:r>
    </w:p>
    <w:p w14:paraId="38B8FAB6" w14:textId="77777777" w:rsidR="000E0B5F" w:rsidRDefault="000E0B5F">
      <w:pPr>
        <w:sectPr w:rsidR="000E0B5F" w:rsidSect="006E7A2B">
          <w:footerReference w:type="default" r:id="rId11"/>
          <w:pgSz w:w="11906" w:h="16838"/>
          <w:pgMar w:top="1418" w:right="1418" w:bottom="1418" w:left="1418" w:header="567" w:footer="596" w:gutter="0"/>
          <w:cols w:space="708"/>
          <w:docGrid w:linePitch="360"/>
        </w:sectPr>
      </w:pPr>
    </w:p>
    <w:p w14:paraId="2B76E751"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B94E80B" w14:textId="77777777" w:rsidR="009A7E87" w:rsidRPr="00252358" w:rsidRDefault="009A7E87" w:rsidP="00252358"/>
    <w:p w14:paraId="6A96AAC3"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121E098" w14:textId="77777777" w:rsidR="009A7E87" w:rsidRDefault="009A7E87" w:rsidP="00EB2A75">
      <w:pPr>
        <w:spacing w:after="120"/>
        <w:rPr>
          <w:rFonts w:ascii="Arial" w:hAnsi="Arial" w:cs="Arial"/>
        </w:rPr>
      </w:pPr>
    </w:p>
    <w:p w14:paraId="7BB1F451" w14:textId="77777777" w:rsidR="000E0B5F"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4F6C41B" w14:textId="77777777" w:rsidR="000E0B5F"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9CE233D" w14:textId="77777777" w:rsidR="000E0B5F"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42AB680" w14:textId="77777777" w:rsidR="000E0B5F" w:rsidRDefault="000E0B5F">
      <w:pPr>
        <w:sectPr w:rsidR="000E0B5F" w:rsidSect="006E7A2B">
          <w:footerReference w:type="default" r:id="rId12"/>
          <w:pgSz w:w="11906" w:h="16838"/>
          <w:pgMar w:top="1418" w:right="1418" w:bottom="1418" w:left="1418" w:header="567" w:footer="596" w:gutter="0"/>
          <w:cols w:space="708"/>
          <w:docGrid w:linePitch="360"/>
        </w:sectPr>
      </w:pPr>
    </w:p>
    <w:p w14:paraId="65A81015"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B7DEFAF" w14:textId="77777777" w:rsidR="009A7E87" w:rsidRPr="00252358" w:rsidRDefault="009A7E87" w:rsidP="00252358"/>
    <w:p w14:paraId="296108A8"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A95E715" w14:textId="77777777" w:rsidR="009A7E87" w:rsidRDefault="009A7E87" w:rsidP="00EB2A75">
      <w:pPr>
        <w:spacing w:after="120"/>
        <w:rPr>
          <w:rFonts w:ascii="Arial" w:hAnsi="Arial" w:cs="Arial"/>
        </w:rPr>
      </w:pPr>
    </w:p>
    <w:p w14:paraId="33CEC022" w14:textId="77777777" w:rsidR="000E0B5F"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1DADB856" w14:textId="77777777" w:rsidR="000E0B5F"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E0B5F" w14:paraId="569CAF2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88DF" w14:textId="77777777" w:rsidR="000E0B5F"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08D62" w14:textId="77777777" w:rsidR="000E0B5F" w:rsidRDefault="00000000">
            <w:r>
              <w:rPr>
                <w:rFonts w:ascii="Arial" w:hAnsi="Arial" w:cs="Arial"/>
                <w:color w:val="000000"/>
                <w:position w:val="-2"/>
                <w:sz w:val="18"/>
                <w:szCs w:val="18"/>
              </w:rPr>
              <w:t> </w:t>
            </w:r>
          </w:p>
        </w:tc>
      </w:tr>
      <w:tr w:rsidR="000E0B5F" w14:paraId="3EABCBB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97BF5" w14:textId="77777777" w:rsidR="000E0B5F"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556B3" w14:textId="77777777" w:rsidR="000E0B5F" w:rsidRDefault="00000000">
            <w:r>
              <w:rPr>
                <w:rFonts w:ascii="Arial" w:hAnsi="Arial" w:cs="Arial"/>
                <w:color w:val="000000"/>
                <w:position w:val="-2"/>
                <w:sz w:val="18"/>
                <w:szCs w:val="18"/>
              </w:rPr>
              <w:t> </w:t>
            </w:r>
          </w:p>
        </w:tc>
      </w:tr>
      <w:tr w:rsidR="000E0B5F" w14:paraId="7FFDED9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24E1E" w14:textId="77777777" w:rsidR="000E0B5F"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BC8A9" w14:textId="77777777" w:rsidR="000E0B5F" w:rsidRDefault="00000000">
            <w:r>
              <w:rPr>
                <w:rFonts w:ascii="Arial" w:hAnsi="Arial" w:cs="Arial"/>
                <w:color w:val="000000"/>
                <w:position w:val="-2"/>
                <w:sz w:val="18"/>
                <w:szCs w:val="18"/>
              </w:rPr>
              <w:t> </w:t>
            </w:r>
          </w:p>
        </w:tc>
      </w:tr>
      <w:tr w:rsidR="000E0B5F" w14:paraId="6511F78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06670" w14:textId="77777777" w:rsidR="000E0B5F"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6B385" w14:textId="77777777" w:rsidR="000E0B5F" w:rsidRDefault="00000000">
            <w:r>
              <w:rPr>
                <w:rFonts w:ascii="Arial" w:hAnsi="Arial" w:cs="Arial"/>
                <w:color w:val="000000"/>
                <w:position w:val="-2"/>
                <w:sz w:val="18"/>
                <w:szCs w:val="18"/>
              </w:rPr>
              <w:t> </w:t>
            </w:r>
          </w:p>
        </w:tc>
      </w:tr>
    </w:tbl>
    <w:p w14:paraId="7D525DA5" w14:textId="77777777" w:rsidR="000E0B5F" w:rsidRDefault="00000000">
      <w:pPr>
        <w:spacing w:before="225" w:after="225" w:line="240" w:lineRule="auto"/>
        <w:jc w:val="both"/>
      </w:pPr>
      <w:r>
        <w:rPr>
          <w:rFonts w:ascii="Arial" w:hAnsi="Arial" w:cs="Arial"/>
          <w:color w:val="000000"/>
          <w:sz w:val="18"/>
          <w:szCs w:val="18"/>
        </w:rPr>
        <w:t> </w:t>
      </w:r>
    </w:p>
    <w:p w14:paraId="5BDF6E16" w14:textId="77777777" w:rsidR="000E0B5F"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E0B5F" w14:paraId="3EBE7CA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F389B" w14:textId="77777777" w:rsidR="000E0B5F"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B5A65" w14:textId="77777777" w:rsidR="000E0B5F"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77E20" w14:textId="77777777" w:rsidR="000E0B5F" w:rsidRDefault="00000000">
            <w:r>
              <w:rPr>
                <w:rFonts w:ascii="Arial" w:hAnsi="Arial" w:cs="Arial"/>
                <w:color w:val="000000"/>
                <w:position w:val="-2"/>
                <w:sz w:val="18"/>
                <w:szCs w:val="18"/>
              </w:rPr>
              <w:t>EMŠO*</w:t>
            </w:r>
          </w:p>
        </w:tc>
      </w:tr>
      <w:tr w:rsidR="000E0B5F" w14:paraId="2BCBC19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FDF4B"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F991"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407CB" w14:textId="77777777" w:rsidR="000E0B5F" w:rsidRDefault="00000000">
            <w:r>
              <w:rPr>
                <w:rFonts w:ascii="Arial" w:hAnsi="Arial" w:cs="Arial"/>
                <w:color w:val="000000"/>
                <w:position w:val="-2"/>
                <w:sz w:val="18"/>
                <w:szCs w:val="18"/>
              </w:rPr>
              <w:t> </w:t>
            </w:r>
          </w:p>
        </w:tc>
      </w:tr>
      <w:tr w:rsidR="000E0B5F" w14:paraId="22BDB1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EF608"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15684"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0D5FA" w14:textId="77777777" w:rsidR="000E0B5F" w:rsidRDefault="00000000">
            <w:r>
              <w:rPr>
                <w:rFonts w:ascii="Arial" w:hAnsi="Arial" w:cs="Arial"/>
                <w:color w:val="000000"/>
                <w:position w:val="-2"/>
                <w:sz w:val="18"/>
                <w:szCs w:val="18"/>
              </w:rPr>
              <w:t> </w:t>
            </w:r>
          </w:p>
        </w:tc>
      </w:tr>
      <w:tr w:rsidR="000E0B5F" w14:paraId="16C9FB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49F295"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C2801"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77B18" w14:textId="77777777" w:rsidR="000E0B5F" w:rsidRDefault="00000000">
            <w:r>
              <w:rPr>
                <w:rFonts w:ascii="Arial" w:hAnsi="Arial" w:cs="Arial"/>
                <w:color w:val="000000"/>
                <w:position w:val="-2"/>
                <w:sz w:val="18"/>
                <w:szCs w:val="18"/>
              </w:rPr>
              <w:t> </w:t>
            </w:r>
          </w:p>
        </w:tc>
      </w:tr>
      <w:tr w:rsidR="000E0B5F" w14:paraId="2E8B80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67ED6"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CB122"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943393" w14:textId="77777777" w:rsidR="000E0B5F" w:rsidRDefault="00000000">
            <w:r>
              <w:rPr>
                <w:rFonts w:ascii="Arial" w:hAnsi="Arial" w:cs="Arial"/>
                <w:color w:val="000000"/>
                <w:position w:val="-2"/>
                <w:sz w:val="18"/>
                <w:szCs w:val="18"/>
              </w:rPr>
              <w:t> </w:t>
            </w:r>
          </w:p>
        </w:tc>
      </w:tr>
      <w:tr w:rsidR="000E0B5F" w14:paraId="14B23F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CE3A5F"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20FFF"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CA067" w14:textId="77777777" w:rsidR="000E0B5F" w:rsidRDefault="00000000">
            <w:r>
              <w:rPr>
                <w:rFonts w:ascii="Arial" w:hAnsi="Arial" w:cs="Arial"/>
                <w:color w:val="000000"/>
                <w:position w:val="-2"/>
                <w:sz w:val="18"/>
                <w:szCs w:val="18"/>
              </w:rPr>
              <w:t> </w:t>
            </w:r>
          </w:p>
        </w:tc>
      </w:tr>
      <w:tr w:rsidR="000E0B5F" w14:paraId="33DC26D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A8376"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20B41"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677BC" w14:textId="77777777" w:rsidR="000E0B5F" w:rsidRDefault="00000000">
            <w:r>
              <w:rPr>
                <w:rFonts w:ascii="Arial" w:hAnsi="Arial" w:cs="Arial"/>
                <w:color w:val="000000"/>
                <w:position w:val="-2"/>
                <w:sz w:val="18"/>
                <w:szCs w:val="18"/>
              </w:rPr>
              <w:t> </w:t>
            </w:r>
          </w:p>
        </w:tc>
      </w:tr>
      <w:tr w:rsidR="000E0B5F" w14:paraId="7CB346C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ABAC8"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C58BB"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4E21D" w14:textId="77777777" w:rsidR="000E0B5F" w:rsidRDefault="00000000">
            <w:r>
              <w:rPr>
                <w:rFonts w:ascii="Arial" w:hAnsi="Arial" w:cs="Arial"/>
                <w:color w:val="000000"/>
                <w:position w:val="-2"/>
                <w:sz w:val="18"/>
                <w:szCs w:val="18"/>
              </w:rPr>
              <w:t> </w:t>
            </w:r>
          </w:p>
        </w:tc>
      </w:tr>
      <w:tr w:rsidR="000E0B5F" w14:paraId="4B979A4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E3A40"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D5E87"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201A23" w14:textId="77777777" w:rsidR="000E0B5F" w:rsidRDefault="00000000">
            <w:r>
              <w:rPr>
                <w:rFonts w:ascii="Arial" w:hAnsi="Arial" w:cs="Arial"/>
                <w:color w:val="000000"/>
                <w:position w:val="-2"/>
                <w:sz w:val="18"/>
                <w:szCs w:val="18"/>
              </w:rPr>
              <w:t> </w:t>
            </w:r>
          </w:p>
        </w:tc>
      </w:tr>
      <w:tr w:rsidR="000E0B5F" w14:paraId="287C3A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6E01A" w14:textId="77777777" w:rsidR="000E0B5F"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00968" w14:textId="77777777" w:rsidR="000E0B5F"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05AAF4" w14:textId="77777777" w:rsidR="000E0B5F" w:rsidRDefault="00000000">
            <w:r>
              <w:rPr>
                <w:rFonts w:ascii="Arial" w:hAnsi="Arial" w:cs="Arial"/>
                <w:color w:val="000000"/>
                <w:position w:val="-2"/>
                <w:sz w:val="18"/>
                <w:szCs w:val="18"/>
              </w:rPr>
              <w:t> </w:t>
            </w:r>
          </w:p>
        </w:tc>
      </w:tr>
    </w:tbl>
    <w:p w14:paraId="40CE64D2" w14:textId="77777777" w:rsidR="000E0B5F" w:rsidRDefault="00000000">
      <w:pPr>
        <w:spacing w:before="225" w:after="225" w:line="240" w:lineRule="auto"/>
        <w:jc w:val="both"/>
      </w:pPr>
      <w:r>
        <w:rPr>
          <w:rFonts w:ascii="Arial" w:hAnsi="Arial" w:cs="Arial"/>
          <w:color w:val="000000"/>
          <w:sz w:val="18"/>
          <w:szCs w:val="18"/>
        </w:rPr>
        <w:t>* podatek je potreben za preverbo v e-Dosje</w:t>
      </w:r>
    </w:p>
    <w:p w14:paraId="48FE908C" w14:textId="77777777" w:rsidR="000E0B5F"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E0B5F" w14:paraId="784907D8" w14:textId="77777777">
        <w:tc>
          <w:tcPr>
            <w:tcW w:w="2500" w:type="pct"/>
            <w:tcMar>
              <w:top w:w="75" w:type="dxa"/>
              <w:bottom w:w="75" w:type="dxa"/>
            </w:tcMar>
            <w:vAlign w:val="center"/>
          </w:tcPr>
          <w:p w14:paraId="68FC36E7"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ED33946" w14:textId="77777777" w:rsidR="000E0B5F" w:rsidRDefault="00000000">
            <w:r>
              <w:rPr>
                <w:rFonts w:ascii="Arial" w:hAnsi="Arial" w:cs="Arial"/>
                <w:color w:val="000000"/>
                <w:position w:val="-2"/>
                <w:sz w:val="18"/>
                <w:szCs w:val="18"/>
              </w:rPr>
              <w:t>Ime in priimek: _____________________</w:t>
            </w:r>
          </w:p>
        </w:tc>
      </w:tr>
      <w:tr w:rsidR="000E0B5F" w14:paraId="577BC4DB" w14:textId="77777777">
        <w:tc>
          <w:tcPr>
            <w:tcW w:w="2500" w:type="pct"/>
            <w:tcMar>
              <w:top w:w="75" w:type="dxa"/>
              <w:bottom w:w="75" w:type="dxa"/>
            </w:tcMar>
            <w:vAlign w:val="center"/>
          </w:tcPr>
          <w:p w14:paraId="24BEEC5F"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4B7EB893" w14:textId="77777777" w:rsidR="000E0B5F" w:rsidRDefault="00000000">
            <w:pPr>
              <w:jc w:val="center"/>
            </w:pPr>
            <w:r>
              <w:rPr>
                <w:rFonts w:ascii="Arial" w:hAnsi="Arial" w:cs="Arial"/>
                <w:color w:val="A9A9A9"/>
                <w:position w:val="-2"/>
                <w:sz w:val="18"/>
                <w:szCs w:val="18"/>
              </w:rPr>
              <w:t>(podpis)</w:t>
            </w:r>
          </w:p>
        </w:tc>
      </w:tr>
    </w:tbl>
    <w:p w14:paraId="423BDD26" w14:textId="77777777" w:rsidR="000E0B5F" w:rsidRDefault="00000000">
      <w:pPr>
        <w:spacing w:before="225" w:after="225" w:line="240" w:lineRule="auto"/>
        <w:jc w:val="both"/>
      </w:pPr>
      <w:r>
        <w:rPr>
          <w:rFonts w:ascii="Arial" w:hAnsi="Arial" w:cs="Arial"/>
          <w:color w:val="000000"/>
          <w:sz w:val="18"/>
          <w:szCs w:val="18"/>
        </w:rPr>
        <w:t> </w:t>
      </w:r>
    </w:p>
    <w:p w14:paraId="0D9FE19C" w14:textId="77777777" w:rsidR="000E0B5F"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451D0BD" w14:textId="77777777" w:rsidR="006F3CBB" w:rsidRDefault="00000000">
      <w:pPr>
        <w:spacing w:before="225" w:after="225" w:line="240" w:lineRule="auto"/>
        <w:jc w:val="both"/>
        <w:rPr>
          <w:rFonts w:ascii="Arial" w:hAnsi="Arial" w:cs="Arial"/>
          <w:color w:val="000000"/>
          <w:sz w:val="18"/>
          <w:szCs w:val="18"/>
        </w:rPr>
        <w:sectPr w:rsidR="006F3CBB" w:rsidSect="006E7A2B">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w:t>
      </w:r>
    </w:p>
    <w:p w14:paraId="677F5298" w14:textId="77777777" w:rsidR="006F3CBB" w:rsidRPr="003A2013" w:rsidRDefault="006F3CBB" w:rsidP="006F3CBB">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1A908237" w14:textId="21F44EFC" w:rsidR="006F3CBB" w:rsidRPr="003A2013" w:rsidRDefault="006F3CBB" w:rsidP="006F3CB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 xml:space="preserve">Referenčna lista </w:t>
      </w:r>
      <w:r w:rsidR="00BD535B">
        <w:rPr>
          <w:rFonts w:ascii="Arial" w:hAnsi="Arial" w:cs="Arial"/>
        </w:rPr>
        <w:t>ponudnika</w:t>
      </w:r>
    </w:p>
    <w:p w14:paraId="34E02829" w14:textId="2176A64B" w:rsidR="006F3CBB" w:rsidRPr="003A2013" w:rsidRDefault="006F3CBB" w:rsidP="006F3CBB">
      <w:pPr>
        <w:spacing w:before="225" w:after="225" w:line="240" w:lineRule="auto"/>
        <w:jc w:val="both"/>
      </w:pPr>
      <w:r w:rsidRPr="003A2013">
        <w:rPr>
          <w:rFonts w:ascii="Arial" w:hAnsi="Arial" w:cs="Arial"/>
          <w:color w:val="000000"/>
          <w:sz w:val="18"/>
          <w:szCs w:val="18"/>
        </w:rPr>
        <w:t xml:space="preserve">Spodaj podpisani zastopnik </w:t>
      </w:r>
      <w:r w:rsidR="00BD535B">
        <w:rPr>
          <w:rFonts w:ascii="Arial" w:hAnsi="Arial" w:cs="Arial"/>
          <w:color w:val="000000"/>
          <w:sz w:val="18"/>
          <w:szCs w:val="18"/>
        </w:rPr>
        <w:t>ponudnika</w:t>
      </w:r>
      <w:r w:rsidRPr="003A2013">
        <w:rPr>
          <w:rFonts w:ascii="Arial" w:hAnsi="Arial" w:cs="Arial"/>
          <w:color w:val="000000"/>
          <w:sz w:val="18"/>
          <w:szCs w:val="18"/>
        </w:rPr>
        <w:t xml:space="preserve">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6"/>
        <w:gridCol w:w="1814"/>
        <w:gridCol w:w="2087"/>
        <w:gridCol w:w="2509"/>
      </w:tblGrid>
      <w:tr w:rsidR="006F3CBB" w:rsidRPr="003A2013" w14:paraId="16BE6F2B" w14:textId="77777777" w:rsidTr="006F3CBB">
        <w:tc>
          <w:tcPr>
            <w:tcW w:w="80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17EDE" w14:textId="77777777" w:rsidR="006F3CBB" w:rsidRPr="003A2013" w:rsidRDefault="006F3CBB" w:rsidP="00847DA3">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1CD98D" w14:textId="77777777" w:rsidR="006F3CBB" w:rsidRPr="003A2013" w:rsidRDefault="006F3CBB" w:rsidP="00847DA3">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Vrsta dela</w:t>
            </w:r>
            <w:r w:rsidRPr="003A2013">
              <w:rPr>
                <w:rFonts w:ascii="Arial" w:hAnsi="Arial" w:cs="Arial"/>
                <w:b/>
                <w:bCs/>
                <w:color w:val="000000"/>
                <w:position w:val="-2"/>
                <w:sz w:val="18"/>
                <w:szCs w:val="18"/>
                <w:shd w:val="clear" w:color="auto" w:fill="CCCCCC"/>
              </w:rPr>
              <w:br/>
            </w:r>
          </w:p>
          <w:p w14:paraId="3CD2B3F7" w14:textId="2F01AD4B" w:rsidR="006F3CBB" w:rsidRPr="003A2013" w:rsidRDefault="006F3CBB" w:rsidP="00847DA3">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referenčnega posla iz katerega mora izhajati, ali je </w:t>
            </w:r>
            <w:r w:rsidR="00BD535B">
              <w:rPr>
                <w:rFonts w:ascii="Arial" w:hAnsi="Arial" w:cs="Arial"/>
                <w:bCs/>
                <w:i/>
                <w:iCs/>
                <w:color w:val="000000"/>
                <w:position w:val="-2"/>
                <w:sz w:val="18"/>
                <w:szCs w:val="18"/>
                <w:shd w:val="clear" w:color="auto" w:fill="CCCCCC"/>
              </w:rPr>
              <w:t>ponudnik</w:t>
            </w:r>
            <w:r w:rsidRPr="003A2013">
              <w:rPr>
                <w:rFonts w:ascii="Arial" w:hAnsi="Arial" w:cs="Arial"/>
                <w:bCs/>
                <w:i/>
                <w:iCs/>
                <w:color w:val="000000"/>
                <w:position w:val="-2"/>
                <w:sz w:val="18"/>
                <w:szCs w:val="18"/>
                <w:shd w:val="clear" w:color="auto" w:fill="CCCCCC"/>
              </w:rPr>
              <w:t xml:space="preserve"> </w:t>
            </w:r>
            <w:r>
              <w:rPr>
                <w:rFonts w:ascii="Arial" w:hAnsi="Arial" w:cs="Arial"/>
                <w:bCs/>
                <w:i/>
                <w:iCs/>
                <w:color w:val="000000"/>
                <w:position w:val="-2"/>
                <w:sz w:val="18"/>
                <w:szCs w:val="18"/>
                <w:shd w:val="clear" w:color="auto" w:fill="CCCCCC"/>
              </w:rPr>
              <w:t xml:space="preserve">izvajal </w:t>
            </w:r>
            <w:r w:rsidR="00BD535B">
              <w:rPr>
                <w:rFonts w:ascii="Arial" w:hAnsi="Arial" w:cs="Arial"/>
                <w:bCs/>
                <w:i/>
                <w:iCs/>
                <w:color w:val="000000"/>
                <w:position w:val="-2"/>
                <w:sz w:val="18"/>
                <w:szCs w:val="18"/>
                <w:shd w:val="clear" w:color="auto" w:fill="CCCCCC"/>
              </w:rPr>
              <w:t xml:space="preserve">oziroma sodeloval pri izvajanju storitev </w:t>
            </w:r>
            <w:r>
              <w:rPr>
                <w:rFonts w:ascii="Arial" w:hAnsi="Arial" w:cs="Arial"/>
                <w:bCs/>
                <w:i/>
                <w:iCs/>
                <w:color w:val="000000"/>
                <w:position w:val="-2"/>
                <w:sz w:val="18"/>
                <w:szCs w:val="18"/>
                <w:shd w:val="clear" w:color="auto" w:fill="CCCCCC"/>
              </w:rPr>
              <w:t>zimske službe za istega naročnika za obdobje najmanj ene zimske sezone</w:t>
            </w:r>
            <w:r w:rsidRPr="003A2013">
              <w:rPr>
                <w:rFonts w:ascii="Arial" w:hAnsi="Arial" w:cs="Arial"/>
                <w:bCs/>
                <w:i/>
                <w:iCs/>
                <w:color w:val="000000"/>
                <w:position w:val="-2"/>
                <w:sz w:val="18"/>
                <w:szCs w:val="18"/>
                <w:shd w:val="clear" w:color="auto" w:fill="CCCCCC"/>
              </w:rPr>
              <w:t>)</w:t>
            </w:r>
          </w:p>
          <w:p w14:paraId="7A4ED7FA" w14:textId="77777777" w:rsidR="006F3CBB" w:rsidRPr="003A2013" w:rsidRDefault="006F3CBB" w:rsidP="00847DA3">
            <w:pPr>
              <w:jc w:val="center"/>
              <w:rPr>
                <w:rFonts w:ascii="Arial" w:hAnsi="Arial" w:cs="Arial"/>
                <w:bCs/>
                <w:color w:val="000000"/>
                <w:position w:val="-2"/>
                <w:sz w:val="18"/>
                <w:szCs w:val="18"/>
                <w:shd w:val="clear" w:color="auto" w:fill="CCCCCC"/>
              </w:rPr>
            </w:pPr>
          </w:p>
          <w:p w14:paraId="3DC09C70" w14:textId="77777777" w:rsidR="006F3CBB" w:rsidRPr="003A2013" w:rsidRDefault="006F3CBB" w:rsidP="00847DA3">
            <w:pPr>
              <w:jc w:val="center"/>
              <w:rPr>
                <w:rFonts w:ascii="Arial" w:hAnsi="Arial" w:cs="Arial"/>
                <w:bCs/>
                <w:color w:val="000000"/>
                <w:position w:val="-2"/>
                <w:sz w:val="18"/>
                <w:szCs w:val="18"/>
                <w:shd w:val="clear" w:color="auto" w:fill="CCCCCC"/>
              </w:rPr>
            </w:pPr>
          </w:p>
        </w:tc>
        <w:tc>
          <w:tcPr>
            <w:tcW w:w="65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90E020" w14:textId="77777777" w:rsidR="006F3CBB" w:rsidRPr="003A2013" w:rsidRDefault="006F3CBB" w:rsidP="00847DA3">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7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F325AF" w14:textId="77777777" w:rsidR="006F3CBB" w:rsidRPr="003A2013" w:rsidRDefault="006F3CBB" w:rsidP="00847DA3">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 xml:space="preserve">(brez DDV), ki se nanaša na </w:t>
            </w:r>
            <w:r w:rsidRPr="003A2013">
              <w:rPr>
                <w:rFonts w:ascii="Arial" w:hAnsi="Arial" w:cs="Arial"/>
                <w:b/>
                <w:bCs/>
                <w:color w:val="000000"/>
                <w:position w:val="-2"/>
                <w:sz w:val="18"/>
                <w:szCs w:val="18"/>
                <w:u w:val="single"/>
                <w:shd w:val="clear" w:color="auto" w:fill="CCCCCC"/>
              </w:rPr>
              <w:t>referenčni posel</w:t>
            </w:r>
          </w:p>
        </w:tc>
        <w:tc>
          <w:tcPr>
            <w:tcW w:w="90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F9805D" w14:textId="77777777" w:rsidR="006F3CBB" w:rsidRPr="003A2013" w:rsidRDefault="006F3CBB" w:rsidP="00847DA3">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6F3CBB" w:rsidRPr="003A2013" w14:paraId="7043CAC2" w14:textId="77777777" w:rsidTr="006F3CBB">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B7002" w14:textId="77777777" w:rsidR="006F3CBB" w:rsidRPr="003A2013" w:rsidRDefault="006F3CBB" w:rsidP="00847DA3">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4B6B9" w14:textId="77777777" w:rsidR="006F3CBB" w:rsidRPr="003A2013" w:rsidRDefault="006F3CBB" w:rsidP="00847DA3">
            <w:pPr>
              <w:rPr>
                <w:rFonts w:ascii="Arial" w:hAnsi="Arial" w:cs="Arial"/>
                <w:color w:val="000000"/>
                <w:position w:val="-2"/>
                <w:sz w:val="18"/>
                <w:szCs w:val="18"/>
              </w:rPr>
            </w:pPr>
            <w:r w:rsidRPr="003A2013">
              <w:rPr>
                <w:rFonts w:ascii="Arial" w:hAnsi="Arial" w:cs="Arial"/>
                <w:color w:val="000000"/>
                <w:position w:val="-2"/>
                <w:sz w:val="18"/>
                <w:szCs w:val="18"/>
              </w:rPr>
              <w:t> </w:t>
            </w:r>
          </w:p>
          <w:p w14:paraId="14A2A150" w14:textId="77777777" w:rsidR="006F3CBB" w:rsidRPr="003A2013" w:rsidRDefault="006F3CBB" w:rsidP="00847DA3"/>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88E43" w14:textId="77777777" w:rsidR="006F3CBB" w:rsidRPr="003A2013" w:rsidRDefault="006F3CBB" w:rsidP="00847DA3">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64641" w14:textId="77777777" w:rsidR="006F3CBB" w:rsidRPr="003A2013" w:rsidRDefault="006F3CBB" w:rsidP="00847DA3">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F20201" w14:textId="77777777" w:rsidR="006F3CBB" w:rsidRPr="003A2013" w:rsidRDefault="006F3CBB" w:rsidP="00847DA3">
            <w:r w:rsidRPr="003A2013">
              <w:rPr>
                <w:rFonts w:ascii="Arial" w:hAnsi="Arial" w:cs="Arial"/>
                <w:color w:val="000000"/>
                <w:position w:val="-2"/>
                <w:sz w:val="18"/>
                <w:szCs w:val="18"/>
              </w:rPr>
              <w:t> </w:t>
            </w:r>
          </w:p>
        </w:tc>
      </w:tr>
      <w:tr w:rsidR="006F3CBB" w:rsidRPr="003A2013" w14:paraId="6FC68D66" w14:textId="77777777" w:rsidTr="006F3CBB">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671FB" w14:textId="77777777" w:rsidR="006F3CBB" w:rsidRPr="003A2013" w:rsidRDefault="006F3CBB" w:rsidP="00847DA3">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F8D9E" w14:textId="77777777" w:rsidR="006F3CBB" w:rsidRPr="003A2013" w:rsidRDefault="006F3CBB" w:rsidP="00847DA3">
            <w:pPr>
              <w:rPr>
                <w:rFonts w:ascii="Arial" w:hAnsi="Arial" w:cs="Arial"/>
                <w:color w:val="000000"/>
                <w:position w:val="-2"/>
                <w:sz w:val="18"/>
                <w:szCs w:val="18"/>
              </w:rPr>
            </w:pPr>
            <w:r w:rsidRPr="003A2013">
              <w:rPr>
                <w:rFonts w:ascii="Arial" w:hAnsi="Arial" w:cs="Arial"/>
                <w:color w:val="000000"/>
                <w:position w:val="-2"/>
                <w:sz w:val="18"/>
                <w:szCs w:val="18"/>
              </w:rPr>
              <w:t> </w:t>
            </w:r>
          </w:p>
          <w:p w14:paraId="32B89B60" w14:textId="77777777" w:rsidR="006F3CBB" w:rsidRPr="003A2013" w:rsidRDefault="006F3CBB" w:rsidP="00847DA3"/>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00390" w14:textId="77777777" w:rsidR="006F3CBB" w:rsidRPr="003A2013" w:rsidRDefault="006F3CBB" w:rsidP="00847DA3">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5811C" w14:textId="77777777" w:rsidR="006F3CBB" w:rsidRPr="003A2013" w:rsidRDefault="006F3CBB" w:rsidP="00847DA3">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6C1D2" w14:textId="77777777" w:rsidR="006F3CBB" w:rsidRPr="003A2013" w:rsidRDefault="006F3CBB" w:rsidP="00847DA3">
            <w:r w:rsidRPr="003A2013">
              <w:rPr>
                <w:rFonts w:ascii="Arial" w:hAnsi="Arial" w:cs="Arial"/>
                <w:color w:val="000000"/>
                <w:position w:val="-2"/>
                <w:sz w:val="18"/>
                <w:szCs w:val="18"/>
              </w:rPr>
              <w:t> </w:t>
            </w:r>
          </w:p>
        </w:tc>
      </w:tr>
      <w:tr w:rsidR="006F3CBB" w:rsidRPr="003A2013" w14:paraId="01D29395" w14:textId="77777777" w:rsidTr="006F3CBB">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B627D" w14:textId="77777777" w:rsidR="006F3CBB" w:rsidRPr="003A2013" w:rsidRDefault="006F3CBB" w:rsidP="00847DA3">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E268F" w14:textId="77777777" w:rsidR="006F3CBB" w:rsidRPr="003A2013" w:rsidRDefault="006F3CBB" w:rsidP="00847DA3">
            <w:pPr>
              <w:rPr>
                <w:rFonts w:ascii="Arial" w:hAnsi="Arial" w:cs="Arial"/>
                <w:color w:val="000000"/>
                <w:position w:val="-2"/>
                <w:sz w:val="18"/>
                <w:szCs w:val="18"/>
              </w:rPr>
            </w:pPr>
            <w:r w:rsidRPr="003A2013">
              <w:rPr>
                <w:rFonts w:ascii="Arial" w:hAnsi="Arial" w:cs="Arial"/>
                <w:color w:val="000000"/>
                <w:position w:val="-2"/>
                <w:sz w:val="18"/>
                <w:szCs w:val="18"/>
              </w:rPr>
              <w:t> </w:t>
            </w:r>
          </w:p>
          <w:p w14:paraId="52CA0AEC" w14:textId="77777777" w:rsidR="006F3CBB" w:rsidRPr="003A2013" w:rsidRDefault="006F3CBB" w:rsidP="00847DA3"/>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9D054" w14:textId="77777777" w:rsidR="006F3CBB" w:rsidRPr="003A2013" w:rsidRDefault="006F3CBB" w:rsidP="00847DA3">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A0B24" w14:textId="77777777" w:rsidR="006F3CBB" w:rsidRPr="003A2013" w:rsidRDefault="006F3CBB" w:rsidP="00847DA3">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A621B" w14:textId="77777777" w:rsidR="006F3CBB" w:rsidRPr="003A2013" w:rsidRDefault="006F3CBB" w:rsidP="00847DA3">
            <w:r w:rsidRPr="003A2013">
              <w:rPr>
                <w:rFonts w:ascii="Arial" w:hAnsi="Arial" w:cs="Arial"/>
                <w:color w:val="000000"/>
                <w:position w:val="-2"/>
                <w:sz w:val="18"/>
                <w:szCs w:val="18"/>
              </w:rPr>
              <w:t> </w:t>
            </w:r>
          </w:p>
        </w:tc>
      </w:tr>
    </w:tbl>
    <w:p w14:paraId="6EB0EC8C" w14:textId="77777777" w:rsidR="006F3CBB" w:rsidRPr="003A2013" w:rsidRDefault="006F3CBB" w:rsidP="006F3CBB">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146FAE13" w14:textId="77777777" w:rsidR="006F3CBB" w:rsidRPr="003A2013" w:rsidRDefault="006F3CBB" w:rsidP="006F3CBB"/>
    <w:tbl>
      <w:tblPr>
        <w:tblStyle w:val="NormalTablePHPDOCX"/>
        <w:tblW w:w="5000" w:type="pct"/>
        <w:tblInd w:w="108" w:type="dxa"/>
        <w:tblLook w:val="04A0" w:firstRow="1" w:lastRow="0" w:firstColumn="1" w:lastColumn="0" w:noHBand="0" w:noVBand="1"/>
      </w:tblPr>
      <w:tblGrid>
        <w:gridCol w:w="7001"/>
        <w:gridCol w:w="7001"/>
      </w:tblGrid>
      <w:tr w:rsidR="006F3CBB" w:rsidRPr="003A2013" w14:paraId="0811207A" w14:textId="77777777" w:rsidTr="00847DA3">
        <w:tc>
          <w:tcPr>
            <w:tcW w:w="2500" w:type="pct"/>
            <w:tcMar>
              <w:top w:w="75" w:type="dxa"/>
              <w:bottom w:w="75" w:type="dxa"/>
            </w:tcMar>
            <w:vAlign w:val="center"/>
          </w:tcPr>
          <w:p w14:paraId="1B75C215" w14:textId="77777777" w:rsidR="006F3CBB" w:rsidRPr="003A2013" w:rsidRDefault="006F3CBB" w:rsidP="00847DA3">
            <w:r w:rsidRPr="003A2013">
              <w:rPr>
                <w:rFonts w:ascii="Arial" w:hAnsi="Arial" w:cs="Arial"/>
                <w:color w:val="000000"/>
                <w:position w:val="-2"/>
                <w:sz w:val="18"/>
                <w:szCs w:val="18"/>
              </w:rPr>
              <w:t>Kraj in datum:</w:t>
            </w:r>
          </w:p>
        </w:tc>
        <w:tc>
          <w:tcPr>
            <w:tcW w:w="0" w:type="auto"/>
            <w:tcMar>
              <w:top w:w="75" w:type="dxa"/>
              <w:bottom w:w="75" w:type="dxa"/>
            </w:tcMar>
            <w:vAlign w:val="center"/>
          </w:tcPr>
          <w:p w14:paraId="0FA3556E" w14:textId="77777777" w:rsidR="006F3CBB" w:rsidRPr="003A2013" w:rsidRDefault="006F3CBB" w:rsidP="00847DA3">
            <w:r w:rsidRPr="003A2013">
              <w:rPr>
                <w:rFonts w:ascii="Arial" w:hAnsi="Arial" w:cs="Arial"/>
                <w:color w:val="000000"/>
                <w:position w:val="-2"/>
                <w:sz w:val="18"/>
                <w:szCs w:val="18"/>
              </w:rPr>
              <w:t>Ime in priimek: _____________________</w:t>
            </w:r>
          </w:p>
        </w:tc>
      </w:tr>
      <w:tr w:rsidR="006F3CBB" w:rsidRPr="003A2013" w14:paraId="6175192E" w14:textId="77777777" w:rsidTr="00847DA3">
        <w:tc>
          <w:tcPr>
            <w:tcW w:w="2500" w:type="pct"/>
            <w:tcMar>
              <w:top w:w="75" w:type="dxa"/>
              <w:bottom w:w="75" w:type="dxa"/>
            </w:tcMar>
            <w:vAlign w:val="center"/>
          </w:tcPr>
          <w:p w14:paraId="14178EB0" w14:textId="77777777" w:rsidR="006F3CBB" w:rsidRPr="003A2013" w:rsidRDefault="006F3CBB" w:rsidP="00847DA3"/>
        </w:tc>
        <w:tc>
          <w:tcPr>
            <w:tcW w:w="0" w:type="auto"/>
            <w:tcMar>
              <w:top w:w="75" w:type="dxa"/>
              <w:bottom w:w="75" w:type="dxa"/>
            </w:tcMar>
            <w:vAlign w:val="center"/>
          </w:tcPr>
          <w:p w14:paraId="66C9A969" w14:textId="77777777" w:rsidR="006F3CBB" w:rsidRPr="003A2013" w:rsidRDefault="006F3CBB" w:rsidP="00847DA3">
            <w:r w:rsidRPr="003A2013">
              <w:rPr>
                <w:rFonts w:ascii="Arial" w:hAnsi="Arial" w:cs="Arial"/>
                <w:color w:val="A9A9A9"/>
                <w:position w:val="-2"/>
                <w:sz w:val="18"/>
                <w:szCs w:val="18"/>
              </w:rPr>
              <w:t xml:space="preserve">                                     (podpis)</w:t>
            </w:r>
          </w:p>
        </w:tc>
      </w:tr>
    </w:tbl>
    <w:p w14:paraId="21C1A8A5" w14:textId="77777777" w:rsidR="006F3CBB" w:rsidRDefault="006F3CBB">
      <w:pPr>
        <w:sectPr w:rsidR="006F3CBB" w:rsidSect="006F3CBB">
          <w:pgSz w:w="16838" w:h="11906" w:orient="landscape"/>
          <w:pgMar w:top="1418" w:right="1418" w:bottom="1418" w:left="1418" w:header="567" w:footer="596" w:gutter="0"/>
          <w:cols w:space="708"/>
          <w:docGrid w:linePitch="360"/>
        </w:sectPr>
      </w:pPr>
    </w:p>
    <w:p w14:paraId="4946B36A"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85DBABB" w14:textId="77777777" w:rsidR="009A7E87" w:rsidRPr="00252358" w:rsidRDefault="009A7E87" w:rsidP="00252358"/>
    <w:p w14:paraId="7ED16DDF" w14:textId="0F046309" w:rsidR="009A7E87" w:rsidRDefault="006F3CBB"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F3CBB">
        <w:rPr>
          <w:rFonts w:ascii="Arial" w:hAnsi="Arial" w:cs="Arial"/>
        </w:rPr>
        <w:t>Tehnična in kadrovska usposobljenost</w:t>
      </w:r>
    </w:p>
    <w:p w14:paraId="43711154" w14:textId="77777777" w:rsidR="009A7E87" w:rsidRPr="00CF3DD7" w:rsidRDefault="009A7E87" w:rsidP="00CF3DD7">
      <w:pPr>
        <w:spacing w:after="120"/>
        <w:jc w:val="both"/>
        <w:rPr>
          <w:rFonts w:ascii="Arial" w:hAnsi="Arial" w:cs="Arial"/>
        </w:rPr>
      </w:pPr>
    </w:p>
    <w:p w14:paraId="70D4A735" w14:textId="77777777" w:rsidR="00CF3DD7" w:rsidRPr="00CF3DD7" w:rsidRDefault="00CF3DD7" w:rsidP="00CF3DD7">
      <w:pPr>
        <w:pStyle w:val="NoSpacing"/>
        <w:spacing w:before="120" w:after="120" w:line="276" w:lineRule="auto"/>
        <w:jc w:val="both"/>
        <w:rPr>
          <w:rFonts w:ascii="Arial" w:hAnsi="Arial" w:cs="Arial"/>
          <w:b/>
        </w:rPr>
      </w:pPr>
      <w:r w:rsidRPr="00CF3DD7">
        <w:rPr>
          <w:rFonts w:ascii="Arial" w:hAnsi="Arial" w:cs="Arial"/>
          <w:b/>
        </w:rPr>
        <w:t>Tehnične zmogljivosti</w:t>
      </w:r>
    </w:p>
    <w:p w14:paraId="291F841B" w14:textId="0DF28475" w:rsidR="00CF3DD7" w:rsidRPr="00CF3DD7" w:rsidRDefault="00CF3DD7" w:rsidP="00CF3DD7">
      <w:pPr>
        <w:pStyle w:val="NoSpacing"/>
        <w:spacing w:before="120" w:after="120" w:line="276" w:lineRule="auto"/>
        <w:jc w:val="both"/>
        <w:rPr>
          <w:rFonts w:ascii="Arial" w:hAnsi="Arial" w:cs="Arial"/>
        </w:rPr>
      </w:pPr>
      <w:r w:rsidRPr="00CF3DD7">
        <w:rPr>
          <w:rFonts w:ascii="Arial" w:hAnsi="Arial" w:cs="Arial"/>
        </w:rPr>
        <w:t xml:space="preserve">Izjavljamo, da imamo zagotovljene vse </w:t>
      </w:r>
      <w:r>
        <w:rPr>
          <w:rFonts w:ascii="Arial" w:hAnsi="Arial" w:cs="Arial"/>
        </w:rPr>
        <w:t>zahtevane</w:t>
      </w:r>
      <w:r w:rsidRPr="00CF3DD7">
        <w:rPr>
          <w:rFonts w:ascii="Arial" w:hAnsi="Arial" w:cs="Arial"/>
        </w:rPr>
        <w:t xml:space="preserve"> tehnične zmogljivosti za </w:t>
      </w:r>
      <w:r>
        <w:rPr>
          <w:rFonts w:ascii="Arial" w:hAnsi="Arial" w:cs="Arial"/>
        </w:rPr>
        <w:t xml:space="preserve">pravočasno in kvalitetno izvajanje predmeta javnega naročila v delu (sklopu), za katerega oddajamo ponudbo, vse </w:t>
      </w:r>
      <w:r w:rsidRPr="00CF3DD7">
        <w:rPr>
          <w:rFonts w:ascii="Arial" w:hAnsi="Arial" w:cs="Arial"/>
        </w:rPr>
        <w:t>skladno z zahtevami iz razpisne dokumentacije, pravili stroke ter določili predpisov in standardov s področja predmeta naročila.</w:t>
      </w:r>
    </w:p>
    <w:p w14:paraId="391BD05B" w14:textId="77777777" w:rsidR="00CF3DD7" w:rsidRPr="00CF3DD7" w:rsidRDefault="00CF3DD7" w:rsidP="00CF3DD7">
      <w:pPr>
        <w:pStyle w:val="NoSpacing"/>
        <w:spacing w:before="120" w:after="120" w:line="276" w:lineRule="auto"/>
        <w:jc w:val="both"/>
        <w:rPr>
          <w:rFonts w:ascii="Arial" w:hAnsi="Arial" w:cs="Arial"/>
        </w:rPr>
      </w:pPr>
    </w:p>
    <w:p w14:paraId="7B151702" w14:textId="77777777" w:rsidR="00CF3DD7" w:rsidRPr="00CF3DD7" w:rsidRDefault="00CF3DD7" w:rsidP="00CF3DD7">
      <w:pPr>
        <w:pStyle w:val="NoSpacing"/>
        <w:spacing w:before="120" w:after="120" w:line="276" w:lineRule="auto"/>
        <w:jc w:val="both"/>
        <w:rPr>
          <w:rFonts w:ascii="Arial" w:hAnsi="Arial" w:cs="Arial"/>
          <w:b/>
        </w:rPr>
      </w:pPr>
      <w:r w:rsidRPr="00CF3DD7">
        <w:rPr>
          <w:rFonts w:ascii="Arial" w:hAnsi="Arial" w:cs="Arial"/>
          <w:b/>
        </w:rPr>
        <w:t>Kadrovske zmogljivosti</w:t>
      </w:r>
    </w:p>
    <w:p w14:paraId="1103B7A1" w14:textId="29091031" w:rsidR="00CF3DD7" w:rsidRDefault="00CF3DD7" w:rsidP="00CF3DD7">
      <w:pPr>
        <w:pStyle w:val="NoSpacing"/>
        <w:spacing w:before="120" w:after="120" w:line="276" w:lineRule="auto"/>
        <w:jc w:val="both"/>
        <w:rPr>
          <w:rFonts w:ascii="Arial" w:hAnsi="Arial" w:cs="Arial"/>
        </w:rPr>
      </w:pPr>
      <w:r w:rsidRPr="00CF3DD7">
        <w:rPr>
          <w:rFonts w:ascii="Arial" w:hAnsi="Arial" w:cs="Arial"/>
        </w:rPr>
        <w:t xml:space="preserve">Izjavljamo, da imamo zagotovljene potrebne kadrovske zmogljivosti za </w:t>
      </w:r>
      <w:r>
        <w:rPr>
          <w:rFonts w:ascii="Arial" w:hAnsi="Arial" w:cs="Arial"/>
        </w:rPr>
        <w:t xml:space="preserve">pravočasno in kvalitetno izvajanje predmeta javnega naročila v delu (sklopu), za katerega oddajamo ponudbo, vse </w:t>
      </w:r>
      <w:r w:rsidRPr="00CF3DD7">
        <w:rPr>
          <w:rFonts w:ascii="Arial" w:hAnsi="Arial" w:cs="Arial"/>
        </w:rPr>
        <w:t>skladno z zahtevami iz razpisne dokumentacije, pravili stroke ter določili predpisov in standardov s področja predmeta naročila</w:t>
      </w:r>
    </w:p>
    <w:p w14:paraId="11C7ACF5" w14:textId="77777777" w:rsidR="00CF3DD7" w:rsidRDefault="00CF3DD7" w:rsidP="00CF3DD7">
      <w:pPr>
        <w:pStyle w:val="NoSpacing"/>
        <w:spacing w:before="120" w:after="120" w:line="276" w:lineRule="auto"/>
        <w:jc w:val="both"/>
        <w:rPr>
          <w:rFonts w:ascii="Arial" w:hAnsi="Arial" w:cs="Arial"/>
        </w:rPr>
      </w:pPr>
    </w:p>
    <w:p w14:paraId="0728FBFF" w14:textId="77777777" w:rsidR="00CF3DD7" w:rsidRDefault="00CF3DD7" w:rsidP="00CF3DD7">
      <w:pPr>
        <w:pStyle w:val="NoSpacing"/>
        <w:spacing w:before="120" w:after="120" w:line="276" w:lineRule="auto"/>
        <w:jc w:val="both"/>
        <w:rPr>
          <w:rFonts w:ascii="Arial" w:hAnsi="Arial" w:cs="Arial"/>
        </w:rPr>
      </w:pPr>
    </w:p>
    <w:p w14:paraId="7320B3C4" w14:textId="207CCE3A" w:rsidR="00CF3DD7" w:rsidRPr="00CF3DD7" w:rsidRDefault="00CF3DD7" w:rsidP="00CF3DD7">
      <w:pPr>
        <w:pStyle w:val="NoSpacing"/>
        <w:spacing w:before="120" w:after="120" w:line="276" w:lineRule="auto"/>
        <w:jc w:val="both"/>
        <w:rPr>
          <w:rFonts w:ascii="Arial" w:hAnsi="Arial" w:cs="Arial"/>
        </w:rPr>
      </w:pPr>
      <w:r>
        <w:rPr>
          <w:rFonts w:ascii="Arial" w:hAnsi="Arial" w:cs="Arial"/>
        </w:rPr>
        <w:t>Prav tako izjavljamo, da bomo naročniku n</w:t>
      </w:r>
      <w:r w:rsidRPr="00CF3DD7">
        <w:rPr>
          <w:rFonts w:ascii="Arial" w:hAnsi="Arial" w:cs="Arial"/>
        </w:rPr>
        <w:t xml:space="preserve">a podlagi poziva v določenem roku predložili </w:t>
      </w:r>
      <w:r>
        <w:rPr>
          <w:rFonts w:ascii="Arial" w:hAnsi="Arial" w:cs="Arial"/>
        </w:rPr>
        <w:t>vsa relevantna dokazila iz katerih bo jasno in nedvoumno izhajalo izpolnjevanje tehnične in kadrovske usposobljenosti.</w:t>
      </w:r>
    </w:p>
    <w:p w14:paraId="3F62C752" w14:textId="77777777" w:rsidR="000E0B5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E0B5F" w14:paraId="4B2D247E" w14:textId="77777777">
        <w:tc>
          <w:tcPr>
            <w:tcW w:w="4080" w:type="dxa"/>
            <w:tcMar>
              <w:top w:w="75" w:type="dxa"/>
              <w:bottom w:w="75" w:type="dxa"/>
            </w:tcMar>
            <w:vAlign w:val="center"/>
          </w:tcPr>
          <w:p w14:paraId="4B857C31"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AFA30C0" w14:textId="77777777" w:rsidR="000E0B5F" w:rsidRDefault="00000000">
            <w:pPr>
              <w:jc w:val="center"/>
            </w:pPr>
            <w:r>
              <w:rPr>
                <w:rFonts w:ascii="Arial" w:hAnsi="Arial" w:cs="Arial"/>
                <w:color w:val="000000"/>
                <w:position w:val="-2"/>
                <w:sz w:val="18"/>
                <w:szCs w:val="18"/>
              </w:rPr>
              <w:t>Ime in priimek: _____________________</w:t>
            </w:r>
          </w:p>
        </w:tc>
      </w:tr>
      <w:tr w:rsidR="000E0B5F" w14:paraId="07DCEA20" w14:textId="77777777">
        <w:tc>
          <w:tcPr>
            <w:tcW w:w="4080" w:type="dxa"/>
            <w:tcMar>
              <w:top w:w="75" w:type="dxa"/>
              <w:bottom w:w="75" w:type="dxa"/>
            </w:tcMar>
            <w:vAlign w:val="center"/>
          </w:tcPr>
          <w:p w14:paraId="1DDDE173"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641EACED" w14:textId="77777777" w:rsidR="000E0B5F" w:rsidRDefault="00000000">
            <w:pPr>
              <w:jc w:val="center"/>
            </w:pPr>
            <w:r>
              <w:rPr>
                <w:rFonts w:ascii="Arial" w:hAnsi="Arial" w:cs="Arial"/>
                <w:color w:val="000000"/>
                <w:position w:val="-2"/>
                <w:sz w:val="18"/>
                <w:szCs w:val="18"/>
              </w:rPr>
              <w:t>(žig in podpis)</w:t>
            </w:r>
          </w:p>
        </w:tc>
      </w:tr>
    </w:tbl>
    <w:p w14:paraId="410E81ED" w14:textId="77777777" w:rsidR="000E0B5F" w:rsidRDefault="000E0B5F">
      <w:pPr>
        <w:sectPr w:rsidR="000E0B5F" w:rsidSect="006E7A2B">
          <w:footerReference w:type="default" r:id="rId14"/>
          <w:pgSz w:w="11906" w:h="16838"/>
          <w:pgMar w:top="1418" w:right="1418" w:bottom="1418" w:left="1418" w:header="567" w:footer="596" w:gutter="0"/>
          <w:cols w:space="708"/>
          <w:docGrid w:linePitch="360"/>
        </w:sectPr>
      </w:pPr>
    </w:p>
    <w:p w14:paraId="649B32B1"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0F4A916" w14:textId="77777777" w:rsidR="009A7E87" w:rsidRPr="00252358" w:rsidRDefault="009A7E87" w:rsidP="00252358"/>
    <w:p w14:paraId="35078357"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C466BFB" w14:textId="77777777" w:rsidR="009A7E87" w:rsidRDefault="009A7E87" w:rsidP="00EB2A75">
      <w:pPr>
        <w:spacing w:after="120"/>
        <w:rPr>
          <w:rFonts w:ascii="Arial" w:hAnsi="Arial" w:cs="Arial"/>
        </w:rPr>
      </w:pPr>
    </w:p>
    <w:p w14:paraId="34A9720C" w14:textId="77777777" w:rsidR="000E0B5F" w:rsidRDefault="00000000">
      <w:pPr>
        <w:spacing w:before="225" w:after="225" w:line="240" w:lineRule="auto"/>
        <w:jc w:val="center"/>
      </w:pPr>
      <w:r>
        <w:rPr>
          <w:rFonts w:ascii="Arial" w:hAnsi="Arial" w:cs="Arial"/>
          <w:b/>
          <w:bCs/>
          <w:color w:val="000000"/>
          <w:sz w:val="24"/>
          <w:szCs w:val="24"/>
        </w:rPr>
        <w:t>MENIČNA IZJAVA</w:t>
      </w:r>
    </w:p>
    <w:p w14:paraId="6389058F" w14:textId="77777777" w:rsidR="000E0B5F" w:rsidRDefault="00000000">
      <w:pPr>
        <w:spacing w:before="225" w:after="225" w:line="240" w:lineRule="auto"/>
        <w:jc w:val="center"/>
      </w:pPr>
      <w:r>
        <w:rPr>
          <w:rFonts w:ascii="Arial" w:hAnsi="Arial" w:cs="Arial"/>
          <w:color w:val="000000"/>
          <w:sz w:val="21"/>
          <w:szCs w:val="21"/>
        </w:rPr>
        <w:t>s pooblastilom za izpolnitev in unovčenje menice</w:t>
      </w:r>
    </w:p>
    <w:p w14:paraId="1AA71891" w14:textId="77777777" w:rsidR="000E0B5F" w:rsidRDefault="00000000">
      <w:pPr>
        <w:spacing w:before="225" w:after="225" w:line="240" w:lineRule="auto"/>
        <w:jc w:val="both"/>
      </w:pPr>
      <w:r>
        <w:rPr>
          <w:rFonts w:ascii="Arial" w:hAnsi="Arial" w:cs="Arial"/>
          <w:color w:val="000000"/>
          <w:sz w:val="18"/>
          <w:szCs w:val="18"/>
        </w:rPr>
        <w:t> </w:t>
      </w:r>
    </w:p>
    <w:p w14:paraId="17662F72" w14:textId="1CA116B3" w:rsidR="000E0B5F" w:rsidRDefault="00000000">
      <w:pPr>
        <w:spacing w:before="225" w:after="225" w:line="240" w:lineRule="auto"/>
        <w:jc w:val="both"/>
      </w:pPr>
      <w:r>
        <w:rPr>
          <w:rFonts w:ascii="Arial" w:hAnsi="Arial" w:cs="Arial"/>
          <w:color w:val="000000"/>
          <w:sz w:val="18"/>
          <w:szCs w:val="18"/>
        </w:rPr>
        <w:t xml:space="preserve">Naročniku Občina Žiri, Loška cesta 1, 4226 Žiri, kot zavarovanje za </w:t>
      </w:r>
      <w:r>
        <w:rPr>
          <w:rFonts w:ascii="Arial" w:hAnsi="Arial" w:cs="Arial"/>
          <w:b/>
          <w:bCs/>
          <w:color w:val="000000"/>
          <w:sz w:val="18"/>
          <w:szCs w:val="18"/>
        </w:rPr>
        <w:t xml:space="preserve">dobro izvedbo </w:t>
      </w:r>
      <w:r w:rsidR="00CF3DD7">
        <w:rPr>
          <w:rFonts w:ascii="Arial" w:hAnsi="Arial" w:cs="Arial"/>
          <w:b/>
          <w:bCs/>
          <w:color w:val="000000"/>
          <w:sz w:val="18"/>
          <w:szCs w:val="18"/>
        </w:rPr>
        <w:t>storitev</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4636E7CE" w14:textId="161A8653" w:rsidR="000E0B5F" w:rsidRDefault="00000000" w:rsidP="00CF3DD7">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Izvajanje storitev zimske službe na občinskih cestah Občine Žiri</w:t>
      </w:r>
    </w:p>
    <w:p w14:paraId="1961F1D8" w14:textId="10A6CF18" w:rsidR="00CF3DD7" w:rsidRDefault="00CF3DD7" w:rsidP="00CF3DD7">
      <w:pPr>
        <w:spacing w:before="225" w:after="225" w:line="240" w:lineRule="auto"/>
        <w:jc w:val="center"/>
      </w:pPr>
      <w:r>
        <w:rPr>
          <w:rFonts w:ascii="Arial" w:hAnsi="Arial" w:cs="Arial"/>
          <w:b/>
          <w:bCs/>
          <w:color w:val="000000"/>
          <w:sz w:val="18"/>
          <w:szCs w:val="18"/>
        </w:rPr>
        <w:t>za sklop/e: _____</w:t>
      </w:r>
    </w:p>
    <w:p w14:paraId="436796F0" w14:textId="77777777" w:rsidR="000E0B5F"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78164B80" w14:textId="77777777" w:rsidR="000E0B5F" w:rsidRDefault="00000000">
      <w:pPr>
        <w:spacing w:before="225" w:after="225" w:line="240" w:lineRule="auto"/>
        <w:jc w:val="both"/>
      </w:pPr>
      <w:r>
        <w:rPr>
          <w:rFonts w:ascii="Arial" w:hAnsi="Arial" w:cs="Arial"/>
          <w:color w:val="000000"/>
          <w:sz w:val="18"/>
          <w:szCs w:val="18"/>
        </w:rPr>
        <w:t> </w:t>
      </w:r>
    </w:p>
    <w:p w14:paraId="0A5B774C" w14:textId="6A63754D" w:rsidR="000E0B5F" w:rsidRDefault="00000000">
      <w:pPr>
        <w:spacing w:before="225" w:after="225" w:line="240" w:lineRule="auto"/>
        <w:jc w:val="both"/>
      </w:pPr>
      <w:r>
        <w:rPr>
          <w:rFonts w:ascii="Arial" w:hAnsi="Arial" w:cs="Arial"/>
          <w:color w:val="000000"/>
          <w:sz w:val="18"/>
          <w:szCs w:val="18"/>
        </w:rPr>
        <w:t xml:space="preserve">Naročnika Občina Žiri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1FC5395" w14:textId="77777777" w:rsidR="000E0B5F"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81F6513" w14:textId="77777777" w:rsidR="000E0B5F"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775841C" w14:textId="77777777" w:rsidR="000E0B5F"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25A09E7" w14:textId="77777777" w:rsidR="000E0B5F"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33AB3B0" w14:textId="77777777" w:rsidR="000E0B5F" w:rsidRDefault="00000000">
      <w:pPr>
        <w:spacing w:before="225" w:after="225" w:line="240" w:lineRule="auto"/>
        <w:jc w:val="both"/>
      </w:pPr>
      <w:r>
        <w:rPr>
          <w:rFonts w:ascii="Arial" w:hAnsi="Arial" w:cs="Arial"/>
          <w:color w:val="000000"/>
          <w:sz w:val="18"/>
          <w:szCs w:val="18"/>
        </w:rPr>
        <w:t> </w:t>
      </w:r>
    </w:p>
    <w:p w14:paraId="2E0C5FCC" w14:textId="77777777" w:rsidR="000E0B5F" w:rsidRDefault="00000000">
      <w:pPr>
        <w:spacing w:before="225" w:after="225" w:line="240" w:lineRule="auto"/>
        <w:jc w:val="both"/>
      </w:pPr>
      <w:r>
        <w:rPr>
          <w:rFonts w:ascii="Arial" w:hAnsi="Arial" w:cs="Arial"/>
          <w:color w:val="000000"/>
          <w:sz w:val="18"/>
          <w:szCs w:val="18"/>
        </w:rPr>
        <w:t>Priloga: </w:t>
      </w:r>
    </w:p>
    <w:p w14:paraId="2BC3EE80" w14:textId="77777777" w:rsidR="000E0B5F" w:rsidRDefault="00000000">
      <w:pPr>
        <w:spacing w:before="225" w:after="225" w:line="240" w:lineRule="auto"/>
        <w:jc w:val="both"/>
      </w:pPr>
      <w:r>
        <w:rPr>
          <w:rFonts w:ascii="Arial" w:hAnsi="Arial" w:cs="Arial"/>
          <w:color w:val="000000"/>
          <w:sz w:val="18"/>
          <w:szCs w:val="18"/>
        </w:rPr>
        <w:t>- bianco menica, podpisana in žigosana</w:t>
      </w:r>
    </w:p>
    <w:p w14:paraId="16A172BA" w14:textId="77777777" w:rsidR="000E0B5F"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E0B5F" w14:paraId="28891BDF" w14:textId="77777777">
        <w:tc>
          <w:tcPr>
            <w:tcW w:w="2500" w:type="pct"/>
            <w:tcMar>
              <w:top w:w="75" w:type="dxa"/>
              <w:bottom w:w="75" w:type="dxa"/>
            </w:tcMar>
            <w:vAlign w:val="center"/>
          </w:tcPr>
          <w:p w14:paraId="4ABB1553" w14:textId="77777777" w:rsidR="000E0B5F"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2DDD22" w14:textId="77777777" w:rsidR="000E0B5F"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E0B5F" w14:paraId="332EB076" w14:textId="77777777">
        <w:tc>
          <w:tcPr>
            <w:tcW w:w="2500" w:type="pct"/>
            <w:tcMar>
              <w:top w:w="75" w:type="dxa"/>
              <w:bottom w:w="75" w:type="dxa"/>
            </w:tcMar>
            <w:vAlign w:val="center"/>
          </w:tcPr>
          <w:p w14:paraId="2EFF0E88" w14:textId="77777777" w:rsidR="000E0B5F"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DD4D0E" w14:textId="77777777" w:rsidR="000E0B5F" w:rsidRDefault="000E0B5F"/>
          <w:p w14:paraId="09E1B6CE" w14:textId="77777777" w:rsidR="000E0B5F" w:rsidRDefault="00000000">
            <w:pPr>
              <w:jc w:val="center"/>
            </w:pPr>
            <w:r>
              <w:rPr>
                <w:rFonts w:ascii="Arial" w:hAnsi="Arial" w:cs="Arial"/>
                <w:color w:val="A9A9A9"/>
                <w:position w:val="-2"/>
                <w:sz w:val="18"/>
                <w:szCs w:val="18"/>
              </w:rPr>
              <w:t>(žig in podpis)</w:t>
            </w:r>
          </w:p>
        </w:tc>
      </w:tr>
    </w:tbl>
    <w:p w14:paraId="21347E7A" w14:textId="77777777" w:rsidR="000E0B5F" w:rsidRDefault="00000000">
      <w:pPr>
        <w:spacing w:before="225" w:after="225" w:line="240" w:lineRule="auto"/>
        <w:jc w:val="both"/>
      </w:pPr>
      <w:r>
        <w:rPr>
          <w:rFonts w:ascii="Arial" w:hAnsi="Arial" w:cs="Arial"/>
          <w:color w:val="000000"/>
          <w:sz w:val="18"/>
          <w:szCs w:val="18"/>
        </w:rPr>
        <w:t> </w:t>
      </w:r>
    </w:p>
    <w:p w14:paraId="75E4DF77" w14:textId="77777777" w:rsidR="000E0B5F" w:rsidRDefault="00000000">
      <w:pPr>
        <w:spacing w:before="225" w:after="225" w:line="240" w:lineRule="auto"/>
        <w:jc w:val="both"/>
      </w:pPr>
      <w:r>
        <w:rPr>
          <w:rFonts w:ascii="Arial" w:hAnsi="Arial" w:cs="Arial"/>
          <w:color w:val="000000"/>
          <w:sz w:val="18"/>
          <w:szCs w:val="18"/>
        </w:rPr>
        <w:t> </w:t>
      </w:r>
    </w:p>
    <w:p w14:paraId="685DCD91" w14:textId="77777777" w:rsidR="000E0B5F" w:rsidRDefault="000E0B5F">
      <w:pPr>
        <w:sectPr w:rsidR="000E0B5F" w:rsidSect="006E7A2B">
          <w:footerReference w:type="default" r:id="rId15"/>
          <w:pgSz w:w="11906" w:h="16838"/>
          <w:pgMar w:top="1418" w:right="1418" w:bottom="1418" w:left="1418" w:header="567" w:footer="596" w:gutter="0"/>
          <w:cols w:space="708"/>
          <w:docGrid w:linePitch="360"/>
        </w:sectPr>
      </w:pPr>
    </w:p>
    <w:p w14:paraId="71A41EE5"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46E9944C"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98374DB" w14:textId="77777777" w:rsidR="000E0B5F"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326AAE8" w14:textId="77777777" w:rsidR="000E0B5F"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E0B5F" w14:paraId="242E1C08" w14:textId="77777777">
        <w:tc>
          <w:tcPr>
            <w:tcW w:w="0" w:type="auto"/>
            <w:tcMar>
              <w:top w:w="0" w:type="auto"/>
              <w:bottom w:w="0" w:type="auto"/>
            </w:tcMar>
          </w:tcPr>
          <w:p w14:paraId="5D776CB5" w14:textId="77777777"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9924135" w14:textId="77777777"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ADC65D9" w14:textId="21EAEB06"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CF3DD7">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443BF645" w14:textId="77777777"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6396FF" w14:textId="77777777"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6A49DFC" w14:textId="77777777"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4DB539" w14:textId="77777777" w:rsidR="000E0B5F"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F62DF5" w14:textId="77777777" w:rsidR="000E0B5F" w:rsidRDefault="00000000" w:rsidP="00CF3DD7">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A4DDBAE" w14:textId="77777777" w:rsidR="000E0B5F" w:rsidRDefault="00000000" w:rsidP="00CF3DD7">
      <w:pPr>
        <w:spacing w:before="120" w:after="120" w:line="240" w:lineRule="auto"/>
        <w:jc w:val="center"/>
      </w:pPr>
      <w:r>
        <w:rPr>
          <w:rFonts w:ascii="Arial" w:hAnsi="Arial" w:cs="Arial"/>
          <w:b/>
          <w:bCs/>
          <w:color w:val="000000"/>
          <w:sz w:val="21"/>
          <w:szCs w:val="21"/>
        </w:rPr>
        <w:t>in</w:t>
      </w:r>
    </w:p>
    <w:p w14:paraId="77F18D95" w14:textId="77777777" w:rsidR="000E0B5F" w:rsidRDefault="00000000" w:rsidP="00CF3DD7">
      <w:pPr>
        <w:spacing w:before="120" w:after="120" w:line="240" w:lineRule="auto"/>
        <w:jc w:val="center"/>
      </w:pPr>
      <w:r>
        <w:rPr>
          <w:rFonts w:ascii="Arial" w:hAnsi="Arial" w:cs="Arial"/>
          <w:b/>
          <w:bCs/>
          <w:color w:val="000000"/>
          <w:sz w:val="21"/>
          <w:szCs w:val="21"/>
        </w:rPr>
        <w:t>POOBLASTILO</w:t>
      </w:r>
    </w:p>
    <w:p w14:paraId="08D17223" w14:textId="4C471B6C" w:rsidR="000E0B5F" w:rsidRDefault="00000000">
      <w:pPr>
        <w:spacing w:before="225" w:after="225" w:line="240" w:lineRule="auto"/>
        <w:jc w:val="both"/>
      </w:pPr>
      <w:r>
        <w:rPr>
          <w:rFonts w:ascii="Arial" w:hAnsi="Arial" w:cs="Arial"/>
          <w:color w:val="000000"/>
          <w:sz w:val="18"/>
          <w:szCs w:val="18"/>
        </w:rPr>
        <w:t>Pooblaščamo naročnika Občina Žiri,</w:t>
      </w:r>
      <w:r w:rsidR="00CF3DD7">
        <w:rPr>
          <w:rFonts w:ascii="Arial" w:hAnsi="Arial" w:cs="Arial"/>
          <w:color w:val="000000"/>
          <w:sz w:val="18"/>
          <w:szCs w:val="18"/>
        </w:rPr>
        <w:t xml:space="preserve"> </w:t>
      </w:r>
      <w:r>
        <w:rPr>
          <w:rFonts w:ascii="Arial" w:hAnsi="Arial" w:cs="Arial"/>
          <w:color w:val="000000"/>
          <w:sz w:val="18"/>
          <w:szCs w:val="18"/>
        </w:rPr>
        <w:t>Loška cesta 1, 4226 Žiri,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E0B5F" w14:paraId="0488ACA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4567E" w14:textId="77777777" w:rsidR="000E0B5F"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71F4D" w14:textId="77777777" w:rsidR="000E0B5F" w:rsidRDefault="00000000">
            <w:r>
              <w:rPr>
                <w:rFonts w:ascii="Arial" w:hAnsi="Arial" w:cs="Arial"/>
                <w:color w:val="000000"/>
                <w:position w:val="-2"/>
                <w:sz w:val="18"/>
                <w:szCs w:val="18"/>
              </w:rPr>
              <w:t> </w:t>
            </w:r>
          </w:p>
        </w:tc>
      </w:tr>
      <w:tr w:rsidR="000E0B5F" w14:paraId="6DDB6D7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8127" w14:textId="77777777" w:rsidR="000E0B5F"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59A8" w14:textId="77777777" w:rsidR="000E0B5F" w:rsidRDefault="00000000">
            <w:r>
              <w:rPr>
                <w:rFonts w:ascii="Arial" w:hAnsi="Arial" w:cs="Arial"/>
                <w:color w:val="000000"/>
                <w:position w:val="-2"/>
                <w:sz w:val="18"/>
                <w:szCs w:val="18"/>
              </w:rPr>
              <w:t> </w:t>
            </w:r>
          </w:p>
        </w:tc>
      </w:tr>
      <w:tr w:rsidR="000E0B5F" w14:paraId="0F19BE7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3CD4B" w14:textId="77777777" w:rsidR="000E0B5F"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78659" w14:textId="77777777" w:rsidR="000E0B5F" w:rsidRDefault="00000000">
            <w:r>
              <w:rPr>
                <w:rFonts w:ascii="Arial" w:hAnsi="Arial" w:cs="Arial"/>
                <w:color w:val="000000"/>
                <w:position w:val="-2"/>
                <w:sz w:val="18"/>
                <w:szCs w:val="18"/>
              </w:rPr>
              <w:t> </w:t>
            </w:r>
          </w:p>
        </w:tc>
      </w:tr>
      <w:tr w:rsidR="000E0B5F" w14:paraId="126C6CB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D265C" w14:textId="77777777" w:rsidR="000E0B5F"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581AC" w14:textId="77777777" w:rsidR="000E0B5F" w:rsidRDefault="00000000">
            <w:r>
              <w:rPr>
                <w:rFonts w:ascii="Arial" w:hAnsi="Arial" w:cs="Arial"/>
                <w:color w:val="000000"/>
                <w:position w:val="-2"/>
                <w:sz w:val="18"/>
                <w:szCs w:val="18"/>
              </w:rPr>
              <w:t> </w:t>
            </w:r>
          </w:p>
        </w:tc>
      </w:tr>
      <w:tr w:rsidR="000E0B5F" w14:paraId="476FF93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28788" w14:textId="77777777" w:rsidR="000E0B5F"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66650" w14:textId="77777777" w:rsidR="000E0B5F" w:rsidRDefault="00000000">
            <w:r>
              <w:rPr>
                <w:rFonts w:ascii="Arial" w:hAnsi="Arial" w:cs="Arial"/>
                <w:color w:val="000000"/>
                <w:position w:val="-2"/>
                <w:sz w:val="18"/>
                <w:szCs w:val="18"/>
              </w:rPr>
              <w:t> </w:t>
            </w:r>
          </w:p>
        </w:tc>
      </w:tr>
    </w:tbl>
    <w:p w14:paraId="2DB8408B" w14:textId="77777777" w:rsidR="000E0B5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E0B5F" w14:paraId="346B1D49" w14:textId="77777777">
        <w:tc>
          <w:tcPr>
            <w:tcW w:w="4080" w:type="dxa"/>
            <w:tcMar>
              <w:top w:w="75" w:type="dxa"/>
              <w:bottom w:w="75" w:type="dxa"/>
            </w:tcMar>
            <w:vAlign w:val="center"/>
          </w:tcPr>
          <w:p w14:paraId="1090E99E"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25F1310" w14:textId="77777777" w:rsidR="000E0B5F" w:rsidRDefault="00000000">
            <w:r>
              <w:rPr>
                <w:rFonts w:ascii="Arial" w:hAnsi="Arial" w:cs="Arial"/>
                <w:color w:val="000000"/>
                <w:position w:val="-2"/>
                <w:sz w:val="18"/>
                <w:szCs w:val="18"/>
              </w:rPr>
              <w:t>Ime in priimek: _____________________</w:t>
            </w:r>
          </w:p>
        </w:tc>
      </w:tr>
      <w:tr w:rsidR="000E0B5F" w14:paraId="1C32E4EA" w14:textId="77777777">
        <w:tc>
          <w:tcPr>
            <w:tcW w:w="4080" w:type="dxa"/>
            <w:tcMar>
              <w:top w:w="75" w:type="dxa"/>
              <w:bottom w:w="75" w:type="dxa"/>
            </w:tcMar>
            <w:vAlign w:val="center"/>
          </w:tcPr>
          <w:p w14:paraId="0C4F5682"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5AB67CA9" w14:textId="77777777" w:rsidR="000E0B5F" w:rsidRDefault="000E0B5F"/>
          <w:p w14:paraId="25D94B85" w14:textId="77777777" w:rsidR="000E0B5F" w:rsidRDefault="00000000">
            <w:pPr>
              <w:jc w:val="center"/>
            </w:pPr>
            <w:r>
              <w:rPr>
                <w:rFonts w:ascii="Arial" w:hAnsi="Arial" w:cs="Arial"/>
                <w:color w:val="A9A9A9"/>
                <w:position w:val="-2"/>
                <w:sz w:val="18"/>
                <w:szCs w:val="18"/>
              </w:rPr>
              <w:t>(žig in podpis)</w:t>
            </w:r>
          </w:p>
        </w:tc>
      </w:tr>
    </w:tbl>
    <w:p w14:paraId="11BDC6BA" w14:textId="726A840B" w:rsidR="009A7E87" w:rsidRPr="00590863" w:rsidRDefault="00000000" w:rsidP="00CF3DD7">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9</w:t>
      </w:r>
    </w:p>
    <w:p w14:paraId="387D84CB" w14:textId="77777777" w:rsidR="009A7E87" w:rsidRPr="00252358" w:rsidRDefault="009A7E87" w:rsidP="00252358"/>
    <w:p w14:paraId="425C3491"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65969D4" w14:textId="77777777" w:rsidR="009A7E87" w:rsidRDefault="009A7E87" w:rsidP="00EB2A75">
      <w:pPr>
        <w:spacing w:after="120"/>
        <w:rPr>
          <w:rFonts w:ascii="Arial" w:hAnsi="Arial" w:cs="Arial"/>
        </w:rPr>
      </w:pPr>
    </w:p>
    <w:p w14:paraId="0F3DCAFA" w14:textId="77777777" w:rsidR="000E0B5F" w:rsidRDefault="00000000">
      <w:pPr>
        <w:spacing w:before="225" w:after="225" w:line="240" w:lineRule="auto"/>
        <w:jc w:val="both"/>
      </w:pPr>
      <w:r>
        <w:rPr>
          <w:rFonts w:ascii="Arial" w:hAnsi="Arial" w:cs="Arial"/>
          <w:color w:val="000000"/>
          <w:sz w:val="18"/>
          <w:szCs w:val="18"/>
        </w:rPr>
        <w:t>V zvezi z javnim naročilom »Izvajanje storitev zimske službe na občinskih cestah Občine Žiri«,</w:t>
      </w:r>
    </w:p>
    <w:p w14:paraId="50A08DF2" w14:textId="77777777" w:rsidR="000E0B5F"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A724E70" w14:textId="77777777" w:rsidR="000E0B5F" w:rsidRDefault="00000000">
      <w:pPr>
        <w:spacing w:before="225" w:after="225" w:line="240" w:lineRule="auto"/>
        <w:jc w:val="both"/>
      </w:pPr>
      <w:r>
        <w:rPr>
          <w:rFonts w:ascii="Arial" w:hAnsi="Arial" w:cs="Arial"/>
          <w:color w:val="000000"/>
          <w:sz w:val="18"/>
          <w:szCs w:val="18"/>
        </w:rPr>
        <w:t>Izjavljamo (ustrezno označi):</w:t>
      </w:r>
    </w:p>
    <w:p w14:paraId="4E37EA24" w14:textId="77777777" w:rsidR="000E0B5F"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21E3D8B" w14:textId="77777777" w:rsidR="000E0B5F" w:rsidRDefault="00000000">
      <w:pPr>
        <w:spacing w:before="225" w:after="225" w:line="240" w:lineRule="auto"/>
        <w:jc w:val="both"/>
      </w:pPr>
      <w:r>
        <w:rPr>
          <w:rFonts w:ascii="Arial" w:hAnsi="Arial" w:cs="Arial"/>
          <w:color w:val="000000"/>
          <w:sz w:val="18"/>
          <w:szCs w:val="18"/>
        </w:rPr>
        <w:t>[   ] NE zahtevamo izvedbe neposrednih plačil.</w:t>
      </w:r>
    </w:p>
    <w:p w14:paraId="6D2BEEDC" w14:textId="77777777" w:rsidR="000E0B5F" w:rsidRDefault="00000000">
      <w:pPr>
        <w:spacing w:before="225" w:after="225" w:line="240" w:lineRule="auto"/>
        <w:jc w:val="both"/>
      </w:pPr>
      <w:r>
        <w:rPr>
          <w:rFonts w:ascii="Arial" w:hAnsi="Arial" w:cs="Arial"/>
          <w:color w:val="000000"/>
          <w:sz w:val="18"/>
          <w:szCs w:val="18"/>
        </w:rPr>
        <w:t> </w:t>
      </w:r>
    </w:p>
    <w:p w14:paraId="4977674E" w14:textId="77777777" w:rsidR="000E0B5F"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E0B5F" w14:paraId="2BCADFC6" w14:textId="77777777">
        <w:tc>
          <w:tcPr>
            <w:tcW w:w="4080" w:type="dxa"/>
            <w:tcMar>
              <w:top w:w="75" w:type="dxa"/>
              <w:bottom w:w="75" w:type="dxa"/>
            </w:tcMar>
            <w:vAlign w:val="center"/>
          </w:tcPr>
          <w:p w14:paraId="04C2FF12"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7BFFFF3" w14:textId="77777777" w:rsidR="000E0B5F" w:rsidRDefault="00000000">
            <w:r>
              <w:rPr>
                <w:rFonts w:ascii="Arial" w:hAnsi="Arial" w:cs="Arial"/>
                <w:color w:val="000000"/>
                <w:position w:val="-2"/>
                <w:sz w:val="18"/>
                <w:szCs w:val="18"/>
              </w:rPr>
              <w:t>Ime in priimek: _____________________</w:t>
            </w:r>
          </w:p>
        </w:tc>
      </w:tr>
      <w:tr w:rsidR="000E0B5F" w14:paraId="3D259E07" w14:textId="77777777">
        <w:tc>
          <w:tcPr>
            <w:tcW w:w="4080" w:type="dxa"/>
            <w:tcMar>
              <w:top w:w="75" w:type="dxa"/>
              <w:bottom w:w="75" w:type="dxa"/>
            </w:tcMar>
            <w:vAlign w:val="center"/>
          </w:tcPr>
          <w:p w14:paraId="20F7883F"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5332A025" w14:textId="77777777" w:rsidR="000E0B5F" w:rsidRDefault="000E0B5F"/>
          <w:p w14:paraId="58367B50" w14:textId="77777777" w:rsidR="000E0B5F" w:rsidRDefault="00000000">
            <w:pPr>
              <w:jc w:val="center"/>
            </w:pPr>
            <w:r>
              <w:rPr>
                <w:rFonts w:ascii="Arial" w:hAnsi="Arial" w:cs="Arial"/>
                <w:color w:val="A9A9A9"/>
                <w:position w:val="-2"/>
                <w:sz w:val="18"/>
                <w:szCs w:val="18"/>
              </w:rPr>
              <w:t>(žig in podpis)</w:t>
            </w:r>
          </w:p>
        </w:tc>
      </w:tr>
    </w:tbl>
    <w:p w14:paraId="672C56F2" w14:textId="77777777" w:rsidR="000E0B5F" w:rsidRDefault="00000000">
      <w:pPr>
        <w:spacing w:before="225" w:after="225" w:line="240" w:lineRule="auto"/>
        <w:jc w:val="both"/>
      </w:pPr>
      <w:r>
        <w:rPr>
          <w:rFonts w:ascii="Arial" w:hAnsi="Arial" w:cs="Arial"/>
          <w:color w:val="000000"/>
          <w:sz w:val="18"/>
          <w:szCs w:val="18"/>
        </w:rPr>
        <w:t> </w:t>
      </w:r>
    </w:p>
    <w:p w14:paraId="2B106B0A" w14:textId="77777777" w:rsidR="000E0B5F" w:rsidRDefault="00000000">
      <w:pPr>
        <w:spacing w:before="225" w:after="225" w:line="240" w:lineRule="auto"/>
        <w:jc w:val="both"/>
      </w:pPr>
      <w:r>
        <w:rPr>
          <w:rFonts w:ascii="Arial" w:hAnsi="Arial" w:cs="Arial"/>
          <w:color w:val="000000"/>
          <w:sz w:val="18"/>
          <w:szCs w:val="18"/>
        </w:rPr>
        <w:t> </w:t>
      </w:r>
    </w:p>
    <w:p w14:paraId="2FE73267" w14:textId="77777777" w:rsidR="000E0B5F" w:rsidRDefault="00000000">
      <w:pPr>
        <w:spacing w:before="225" w:after="225" w:line="240" w:lineRule="auto"/>
        <w:jc w:val="both"/>
      </w:pPr>
      <w:r>
        <w:rPr>
          <w:rFonts w:ascii="Arial" w:hAnsi="Arial" w:cs="Arial"/>
          <w:color w:val="000000"/>
          <w:sz w:val="18"/>
          <w:szCs w:val="18"/>
        </w:rPr>
        <w:t> </w:t>
      </w:r>
    </w:p>
    <w:p w14:paraId="5385761A" w14:textId="77777777" w:rsidR="000E0B5F" w:rsidRDefault="00000000">
      <w:pPr>
        <w:spacing w:before="225" w:after="225" w:line="240" w:lineRule="auto"/>
        <w:jc w:val="both"/>
      </w:pPr>
      <w:r>
        <w:rPr>
          <w:rFonts w:ascii="Arial" w:hAnsi="Arial" w:cs="Arial"/>
          <w:b/>
          <w:bCs/>
          <w:i/>
          <w:iCs/>
          <w:color w:val="000000"/>
          <w:sz w:val="18"/>
          <w:szCs w:val="18"/>
          <w:u w:val="single"/>
        </w:rPr>
        <w:t>Opomba:</w:t>
      </w:r>
    </w:p>
    <w:p w14:paraId="4210B7BC" w14:textId="77777777" w:rsidR="000E0B5F"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16657D8B" w14:textId="77777777" w:rsidR="000E0B5F" w:rsidRDefault="000E0B5F">
      <w:pPr>
        <w:sectPr w:rsidR="000E0B5F" w:rsidSect="006E7A2B">
          <w:footerReference w:type="default" r:id="rId16"/>
          <w:pgSz w:w="11906" w:h="16838"/>
          <w:pgMar w:top="1418" w:right="1418" w:bottom="1418" w:left="1418" w:header="567" w:footer="596" w:gutter="0"/>
          <w:cols w:space="708"/>
          <w:docGrid w:linePitch="360"/>
        </w:sectPr>
      </w:pPr>
    </w:p>
    <w:p w14:paraId="4E8DF398"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36C6ED9A" w14:textId="77777777" w:rsidR="009A7E87" w:rsidRPr="00252358" w:rsidRDefault="009A7E87" w:rsidP="00252358"/>
    <w:p w14:paraId="08960F8E"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FDF6F8F" w14:textId="77777777" w:rsidR="009A7E87" w:rsidRDefault="009A7E87" w:rsidP="00EB2A75">
      <w:pPr>
        <w:spacing w:after="120"/>
        <w:rPr>
          <w:rFonts w:ascii="Arial" w:hAnsi="Arial" w:cs="Arial"/>
        </w:rPr>
      </w:pPr>
    </w:p>
    <w:p w14:paraId="39C7AAE6" w14:textId="77777777" w:rsidR="000E0B5F"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storitev zimske službe na občinskih cestah Občine Žiri</w:t>
      </w:r>
      <w:r>
        <w:rPr>
          <w:rFonts w:ascii="Arial" w:hAnsi="Arial" w:cs="Arial"/>
          <w:color w:val="000000"/>
          <w:sz w:val="18"/>
          <w:szCs w:val="18"/>
        </w:rPr>
        <w:t>«,</w:t>
      </w:r>
    </w:p>
    <w:p w14:paraId="3BF40D66" w14:textId="77777777" w:rsidR="000E0B5F" w:rsidRDefault="00000000">
      <w:pPr>
        <w:spacing w:before="225" w:after="225" w:line="240" w:lineRule="auto"/>
        <w:jc w:val="both"/>
      </w:pPr>
      <w:r>
        <w:rPr>
          <w:rFonts w:ascii="Arial" w:hAnsi="Arial" w:cs="Arial"/>
          <w:color w:val="000000"/>
          <w:sz w:val="18"/>
          <w:szCs w:val="18"/>
        </w:rPr>
        <w:t>izjavljamo, da (ustrezno označi in izpolni):</w:t>
      </w:r>
    </w:p>
    <w:p w14:paraId="1CB2E5B6" w14:textId="77777777" w:rsidR="000E0B5F" w:rsidRDefault="00000000">
      <w:pPr>
        <w:spacing w:before="225" w:after="225" w:line="240" w:lineRule="auto"/>
        <w:jc w:val="both"/>
      </w:pPr>
      <w:r>
        <w:rPr>
          <w:rFonts w:ascii="Arial" w:hAnsi="Arial" w:cs="Arial"/>
          <w:b/>
          <w:bCs/>
          <w:color w:val="000000"/>
          <w:sz w:val="18"/>
          <w:szCs w:val="18"/>
        </w:rPr>
        <w:t>[   ] ne nastopamo s podizvajalci</w:t>
      </w:r>
    </w:p>
    <w:p w14:paraId="162340ED" w14:textId="77777777" w:rsidR="000E0B5F"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E0B5F" w14:paraId="50412CF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E745A" w14:textId="77777777" w:rsidR="000E0B5F"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4279A3" w14:textId="77777777" w:rsidR="000E0B5F" w:rsidRDefault="00000000">
            <w:r>
              <w:rPr>
                <w:rFonts w:ascii="Arial" w:hAnsi="Arial" w:cs="Arial"/>
                <w:color w:val="000000"/>
                <w:position w:val="-2"/>
                <w:sz w:val="18"/>
                <w:szCs w:val="18"/>
              </w:rPr>
              <w:t> </w:t>
            </w:r>
          </w:p>
        </w:tc>
      </w:tr>
      <w:tr w:rsidR="000E0B5F" w14:paraId="1914595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67F0C0" w14:textId="77777777" w:rsidR="000E0B5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8BE5D9" w14:textId="77777777" w:rsidR="000E0B5F" w:rsidRDefault="00000000">
            <w:pPr>
              <w:spacing w:before="135" w:after="135"/>
              <w:jc w:val="both"/>
              <w:textAlignment w:val="center"/>
            </w:pPr>
            <w:r>
              <w:rPr>
                <w:rFonts w:ascii="Arial" w:hAnsi="Arial" w:cs="Arial"/>
                <w:color w:val="000000"/>
                <w:position w:val="-2"/>
                <w:sz w:val="18"/>
                <w:szCs w:val="18"/>
              </w:rPr>
              <w:t>Opis del, ki jih bo izvedel podizvajalec:</w:t>
            </w:r>
          </w:p>
          <w:p w14:paraId="6EFD5F1D" w14:textId="77777777" w:rsidR="000E0B5F" w:rsidRDefault="00000000">
            <w:pPr>
              <w:spacing w:before="135" w:after="135"/>
              <w:jc w:val="both"/>
              <w:textAlignment w:val="center"/>
            </w:pPr>
            <w:r>
              <w:rPr>
                <w:rFonts w:ascii="Arial" w:hAnsi="Arial" w:cs="Arial"/>
                <w:color w:val="000000"/>
                <w:position w:val="-2"/>
                <w:sz w:val="18"/>
                <w:szCs w:val="18"/>
              </w:rPr>
              <w:t> </w:t>
            </w:r>
          </w:p>
          <w:p w14:paraId="0936DEF7" w14:textId="77777777" w:rsidR="000E0B5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E0B5F" w14:paraId="5F932B1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B312A7" w14:textId="77777777" w:rsidR="000E0B5F"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F5A2C" w14:textId="77777777" w:rsidR="000E0B5F" w:rsidRDefault="00000000">
            <w:r>
              <w:rPr>
                <w:rFonts w:ascii="Arial" w:hAnsi="Arial" w:cs="Arial"/>
                <w:color w:val="000000"/>
                <w:position w:val="-2"/>
                <w:sz w:val="18"/>
                <w:szCs w:val="18"/>
              </w:rPr>
              <w:t> </w:t>
            </w:r>
          </w:p>
        </w:tc>
      </w:tr>
      <w:tr w:rsidR="000E0B5F" w14:paraId="71C8C6D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E8FAC8" w14:textId="77777777" w:rsidR="000E0B5F"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E993F0" w14:textId="77777777" w:rsidR="000E0B5F" w:rsidRDefault="00000000">
            <w:pPr>
              <w:spacing w:before="135" w:after="135"/>
              <w:jc w:val="both"/>
              <w:textAlignment w:val="center"/>
            </w:pPr>
            <w:r>
              <w:rPr>
                <w:rFonts w:ascii="Arial" w:hAnsi="Arial" w:cs="Arial"/>
                <w:color w:val="000000"/>
                <w:position w:val="-2"/>
                <w:sz w:val="18"/>
                <w:szCs w:val="18"/>
              </w:rPr>
              <w:t>Opis del, ki jih bo izvedel podizvajalec:</w:t>
            </w:r>
          </w:p>
          <w:p w14:paraId="52DD2A64" w14:textId="77777777" w:rsidR="000E0B5F" w:rsidRDefault="00000000">
            <w:pPr>
              <w:spacing w:before="135" w:after="135"/>
              <w:jc w:val="both"/>
              <w:textAlignment w:val="center"/>
            </w:pPr>
            <w:r>
              <w:rPr>
                <w:rFonts w:ascii="Arial" w:hAnsi="Arial" w:cs="Arial"/>
                <w:color w:val="000000"/>
                <w:position w:val="-2"/>
                <w:sz w:val="18"/>
                <w:szCs w:val="18"/>
              </w:rPr>
              <w:t> </w:t>
            </w:r>
          </w:p>
          <w:p w14:paraId="09B00DC1" w14:textId="77777777" w:rsidR="000E0B5F"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420C6D45" w14:textId="77777777" w:rsidR="000E0B5F" w:rsidRDefault="00000000">
            <w:pPr>
              <w:spacing w:before="135" w:after="135"/>
              <w:jc w:val="both"/>
              <w:textAlignment w:val="center"/>
            </w:pPr>
            <w:r>
              <w:rPr>
                <w:rFonts w:ascii="Arial" w:hAnsi="Arial" w:cs="Arial"/>
                <w:color w:val="000000"/>
                <w:position w:val="-2"/>
                <w:sz w:val="18"/>
                <w:szCs w:val="18"/>
              </w:rPr>
              <w:t> </w:t>
            </w:r>
          </w:p>
        </w:tc>
      </w:tr>
    </w:tbl>
    <w:p w14:paraId="3E80C042" w14:textId="77777777" w:rsidR="000E0B5F"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C5C6696" w14:textId="77777777" w:rsidR="000E0B5F"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E0B5F" w14:paraId="3720D9D3" w14:textId="77777777">
        <w:tc>
          <w:tcPr>
            <w:tcW w:w="4080" w:type="dxa"/>
            <w:tcMar>
              <w:top w:w="135" w:type="dxa"/>
              <w:bottom w:w="135" w:type="dxa"/>
            </w:tcMar>
            <w:vAlign w:val="center"/>
          </w:tcPr>
          <w:p w14:paraId="2FD874B1" w14:textId="77777777" w:rsidR="000E0B5F"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1E0168DE" w14:textId="77777777" w:rsidR="000E0B5F" w:rsidRDefault="00000000">
            <w:r>
              <w:rPr>
                <w:rFonts w:ascii="Arial" w:hAnsi="Arial" w:cs="Arial"/>
                <w:color w:val="000000"/>
                <w:position w:val="-2"/>
                <w:sz w:val="18"/>
                <w:szCs w:val="18"/>
              </w:rPr>
              <w:t>Ime in priimek: _____________________</w:t>
            </w:r>
          </w:p>
        </w:tc>
      </w:tr>
      <w:tr w:rsidR="000E0B5F" w14:paraId="44DEAF62" w14:textId="77777777">
        <w:tc>
          <w:tcPr>
            <w:tcW w:w="4080" w:type="dxa"/>
            <w:tcMar>
              <w:top w:w="135" w:type="dxa"/>
              <w:bottom w:w="135" w:type="dxa"/>
            </w:tcMar>
            <w:vAlign w:val="center"/>
          </w:tcPr>
          <w:p w14:paraId="025150F1" w14:textId="77777777" w:rsidR="000E0B5F" w:rsidRDefault="00000000">
            <w:r>
              <w:rPr>
                <w:rFonts w:ascii="Arial" w:hAnsi="Arial" w:cs="Arial"/>
                <w:color w:val="000000"/>
                <w:position w:val="-2"/>
                <w:sz w:val="18"/>
                <w:szCs w:val="18"/>
              </w:rPr>
              <w:t> </w:t>
            </w:r>
          </w:p>
        </w:tc>
        <w:tc>
          <w:tcPr>
            <w:tcW w:w="0" w:type="auto"/>
            <w:tcMar>
              <w:top w:w="135" w:type="dxa"/>
              <w:bottom w:w="135" w:type="dxa"/>
            </w:tcMar>
            <w:vAlign w:val="center"/>
          </w:tcPr>
          <w:p w14:paraId="049AE680" w14:textId="77777777" w:rsidR="000E0B5F" w:rsidRDefault="000E0B5F"/>
          <w:p w14:paraId="458971C7" w14:textId="77777777" w:rsidR="000E0B5F" w:rsidRDefault="00000000">
            <w:pPr>
              <w:jc w:val="center"/>
            </w:pPr>
            <w:r>
              <w:rPr>
                <w:rFonts w:ascii="Arial" w:hAnsi="Arial" w:cs="Arial"/>
                <w:color w:val="A9A9A9"/>
                <w:position w:val="-2"/>
                <w:sz w:val="18"/>
                <w:szCs w:val="18"/>
              </w:rPr>
              <w:t>(žig in podpis)</w:t>
            </w:r>
          </w:p>
        </w:tc>
      </w:tr>
    </w:tbl>
    <w:p w14:paraId="2DFB13D3" w14:textId="77777777" w:rsidR="000E0B5F"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345B99" w14:textId="77777777" w:rsidR="000E0B5F" w:rsidRDefault="000E0B5F">
      <w:pPr>
        <w:sectPr w:rsidR="000E0B5F" w:rsidSect="006E7A2B">
          <w:footerReference w:type="default" r:id="rId17"/>
          <w:pgSz w:w="11906" w:h="16838"/>
          <w:pgMar w:top="1418" w:right="1418" w:bottom="1418" w:left="1418" w:header="567" w:footer="596" w:gutter="0"/>
          <w:cols w:space="708"/>
          <w:docGrid w:linePitch="360"/>
        </w:sectPr>
      </w:pPr>
    </w:p>
    <w:p w14:paraId="37AABD2C" w14:textId="77777777" w:rsidR="009A7E8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2C280A7E" w14:textId="77777777" w:rsidR="009A7E87" w:rsidRPr="00252358" w:rsidRDefault="009A7E87" w:rsidP="00252358"/>
    <w:p w14:paraId="17273E85" w14:textId="77777777" w:rsidR="009A7E8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7963760" w14:textId="77777777" w:rsidR="009A7E87" w:rsidRDefault="009A7E87" w:rsidP="00EB2A75">
      <w:pPr>
        <w:spacing w:after="120"/>
        <w:rPr>
          <w:rFonts w:ascii="Arial" w:hAnsi="Arial" w:cs="Arial"/>
        </w:rPr>
      </w:pPr>
    </w:p>
    <w:p w14:paraId="38D74D85" w14:textId="77777777" w:rsidR="000E0B5F"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C5B385" w14:textId="77777777" w:rsidR="000E0B5F"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E0B5F" w14:paraId="4FE6E8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84C4BD" w14:textId="77777777" w:rsidR="000E0B5F" w:rsidRDefault="00000000">
            <w:pPr>
              <w:spacing w:before="135" w:after="135"/>
              <w:jc w:val="both"/>
              <w:textAlignment w:val="center"/>
            </w:pPr>
            <w:r>
              <w:rPr>
                <w:rFonts w:ascii="Arial" w:hAnsi="Arial" w:cs="Arial"/>
                <w:b/>
                <w:bCs/>
                <w:color w:val="000000"/>
                <w:position w:val="-2"/>
                <w:sz w:val="18"/>
                <w:szCs w:val="18"/>
              </w:rPr>
              <w:t>Ime in priimek</w:t>
            </w:r>
          </w:p>
          <w:p w14:paraId="557C752E" w14:textId="77777777" w:rsidR="000E0B5F" w:rsidRDefault="00000000">
            <w:pPr>
              <w:spacing w:before="135" w:after="135"/>
              <w:jc w:val="both"/>
              <w:textAlignment w:val="center"/>
            </w:pPr>
            <w:r>
              <w:rPr>
                <w:rFonts w:ascii="Arial" w:hAnsi="Arial" w:cs="Arial"/>
                <w:b/>
                <w:bCs/>
                <w:color w:val="000000"/>
                <w:position w:val="-2"/>
                <w:sz w:val="18"/>
                <w:szCs w:val="18"/>
              </w:rPr>
              <w:t>ali</w:t>
            </w:r>
          </w:p>
          <w:p w14:paraId="22A83C7B" w14:textId="77777777" w:rsidR="000E0B5F"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24FB33" w14:textId="77777777" w:rsidR="000E0B5F" w:rsidRDefault="00000000">
            <w:pPr>
              <w:spacing w:before="135" w:after="135"/>
              <w:jc w:val="both"/>
              <w:textAlignment w:val="center"/>
            </w:pPr>
            <w:r>
              <w:rPr>
                <w:rFonts w:ascii="Arial" w:hAnsi="Arial" w:cs="Arial"/>
                <w:b/>
                <w:bCs/>
                <w:color w:val="000000"/>
                <w:position w:val="-2"/>
                <w:sz w:val="18"/>
                <w:szCs w:val="18"/>
              </w:rPr>
              <w:t>Naslov prebivališča</w:t>
            </w:r>
          </w:p>
          <w:p w14:paraId="44C59610" w14:textId="77777777" w:rsidR="000E0B5F" w:rsidRDefault="00000000">
            <w:pPr>
              <w:spacing w:before="135" w:after="135"/>
              <w:jc w:val="both"/>
              <w:textAlignment w:val="center"/>
            </w:pPr>
            <w:r>
              <w:rPr>
                <w:rFonts w:ascii="Arial" w:hAnsi="Arial" w:cs="Arial"/>
                <w:b/>
                <w:bCs/>
                <w:color w:val="000000"/>
                <w:position w:val="-2"/>
                <w:sz w:val="18"/>
                <w:szCs w:val="18"/>
              </w:rPr>
              <w:t>ali</w:t>
            </w:r>
          </w:p>
          <w:p w14:paraId="6B1AC90A" w14:textId="77777777" w:rsidR="000E0B5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F6DAE" w14:textId="77777777" w:rsidR="000E0B5F" w:rsidRDefault="00000000">
            <w:pPr>
              <w:spacing w:before="135" w:after="135"/>
              <w:jc w:val="both"/>
              <w:textAlignment w:val="center"/>
            </w:pPr>
            <w:r>
              <w:rPr>
                <w:rFonts w:ascii="Arial" w:hAnsi="Arial" w:cs="Arial"/>
                <w:b/>
                <w:bCs/>
                <w:color w:val="000000"/>
                <w:position w:val="-2"/>
                <w:sz w:val="18"/>
                <w:szCs w:val="18"/>
              </w:rPr>
              <w:t>Delež lastništva</w:t>
            </w:r>
          </w:p>
          <w:p w14:paraId="683F9F86" w14:textId="77777777" w:rsidR="000E0B5F" w:rsidRDefault="00000000">
            <w:pPr>
              <w:spacing w:before="135" w:after="135"/>
              <w:jc w:val="both"/>
              <w:textAlignment w:val="center"/>
            </w:pPr>
            <w:r>
              <w:rPr>
                <w:rFonts w:ascii="Arial" w:hAnsi="Arial" w:cs="Arial"/>
                <w:b/>
                <w:bCs/>
                <w:color w:val="000000"/>
                <w:position w:val="-2"/>
                <w:sz w:val="18"/>
                <w:szCs w:val="18"/>
              </w:rPr>
              <w:t>ali</w:t>
            </w:r>
          </w:p>
          <w:p w14:paraId="6BD7C67F" w14:textId="77777777" w:rsidR="000E0B5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E0B5F" w14:paraId="3E40C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CF0D5"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013B7"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12260"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17D4F9A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C4838"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B7098"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B78C5"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6C965F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A5E92"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8AFE40"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48B6B7"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11C50A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1377A"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A3609"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7D4A2" w14:textId="77777777" w:rsidR="000E0B5F" w:rsidRDefault="00000000">
            <w:pPr>
              <w:spacing w:before="135" w:after="135"/>
              <w:jc w:val="both"/>
              <w:textAlignment w:val="center"/>
            </w:pPr>
            <w:r>
              <w:rPr>
                <w:rFonts w:ascii="Arial" w:hAnsi="Arial" w:cs="Arial"/>
                <w:color w:val="000000"/>
                <w:position w:val="-2"/>
                <w:sz w:val="18"/>
                <w:szCs w:val="18"/>
              </w:rPr>
              <w:t> </w:t>
            </w:r>
          </w:p>
        </w:tc>
      </w:tr>
    </w:tbl>
    <w:p w14:paraId="4F3AD8B8" w14:textId="77777777" w:rsidR="000E0B5F"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E0B5F" w14:paraId="1EE87B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8EAAE" w14:textId="77777777" w:rsidR="000E0B5F"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FD4E6" w14:textId="77777777" w:rsidR="000E0B5F"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76488" w14:textId="77777777" w:rsidR="000E0B5F"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E0B5F" w14:paraId="7372FA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CB816"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F1788"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699B1"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0A73C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50E50"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2CC3B"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1E3FB"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0B4397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CBBB5"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79DB69"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2F7A7" w14:textId="77777777" w:rsidR="000E0B5F" w:rsidRDefault="00000000">
            <w:pPr>
              <w:spacing w:before="135" w:after="135"/>
              <w:jc w:val="both"/>
              <w:textAlignment w:val="center"/>
            </w:pPr>
            <w:r>
              <w:rPr>
                <w:rFonts w:ascii="Arial" w:hAnsi="Arial" w:cs="Arial"/>
                <w:color w:val="000000"/>
                <w:position w:val="-2"/>
                <w:sz w:val="18"/>
                <w:szCs w:val="18"/>
              </w:rPr>
              <w:t> </w:t>
            </w:r>
          </w:p>
        </w:tc>
      </w:tr>
      <w:tr w:rsidR="000E0B5F" w14:paraId="016A23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662E2"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C49D9" w14:textId="77777777" w:rsidR="000E0B5F"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9EA30" w14:textId="77777777" w:rsidR="000E0B5F" w:rsidRDefault="00000000">
            <w:pPr>
              <w:spacing w:before="135" w:after="135"/>
              <w:jc w:val="both"/>
              <w:textAlignment w:val="center"/>
            </w:pPr>
            <w:r>
              <w:rPr>
                <w:rFonts w:ascii="Arial" w:hAnsi="Arial" w:cs="Arial"/>
                <w:color w:val="000000"/>
                <w:position w:val="-2"/>
                <w:sz w:val="18"/>
                <w:szCs w:val="18"/>
              </w:rPr>
              <w:t> </w:t>
            </w:r>
          </w:p>
        </w:tc>
      </w:tr>
    </w:tbl>
    <w:p w14:paraId="5FF0477B" w14:textId="77777777" w:rsidR="000E0B5F"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E0B5F" w14:paraId="3E62E484" w14:textId="77777777">
        <w:tc>
          <w:tcPr>
            <w:tcW w:w="4080" w:type="dxa"/>
            <w:tcMar>
              <w:top w:w="75" w:type="dxa"/>
              <w:bottom w:w="75" w:type="dxa"/>
            </w:tcMar>
            <w:vAlign w:val="center"/>
          </w:tcPr>
          <w:p w14:paraId="1FF32F79" w14:textId="77777777" w:rsidR="000E0B5F"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F710894" w14:textId="77777777" w:rsidR="000E0B5F" w:rsidRDefault="00000000">
            <w:r>
              <w:rPr>
                <w:rFonts w:ascii="Arial" w:hAnsi="Arial" w:cs="Arial"/>
                <w:color w:val="000000"/>
                <w:position w:val="-2"/>
                <w:sz w:val="18"/>
                <w:szCs w:val="18"/>
              </w:rPr>
              <w:t>Ime in priimek: _____________________</w:t>
            </w:r>
          </w:p>
        </w:tc>
      </w:tr>
      <w:tr w:rsidR="000E0B5F" w14:paraId="31EFA3B2" w14:textId="77777777">
        <w:tc>
          <w:tcPr>
            <w:tcW w:w="4080" w:type="dxa"/>
            <w:tcMar>
              <w:top w:w="75" w:type="dxa"/>
              <w:bottom w:w="75" w:type="dxa"/>
            </w:tcMar>
            <w:vAlign w:val="center"/>
          </w:tcPr>
          <w:p w14:paraId="72E5721E" w14:textId="77777777" w:rsidR="000E0B5F" w:rsidRDefault="00000000">
            <w:r>
              <w:rPr>
                <w:rFonts w:ascii="Arial" w:hAnsi="Arial" w:cs="Arial"/>
                <w:color w:val="000000"/>
                <w:position w:val="-2"/>
                <w:sz w:val="18"/>
                <w:szCs w:val="18"/>
              </w:rPr>
              <w:t> </w:t>
            </w:r>
          </w:p>
        </w:tc>
        <w:tc>
          <w:tcPr>
            <w:tcW w:w="0" w:type="auto"/>
            <w:tcMar>
              <w:top w:w="75" w:type="dxa"/>
              <w:bottom w:w="75" w:type="dxa"/>
            </w:tcMar>
            <w:vAlign w:val="center"/>
          </w:tcPr>
          <w:p w14:paraId="6757E4C1" w14:textId="77777777" w:rsidR="000E0B5F" w:rsidRDefault="00000000">
            <w:pPr>
              <w:jc w:val="center"/>
            </w:pPr>
            <w:r>
              <w:rPr>
                <w:rFonts w:ascii="Arial" w:hAnsi="Arial" w:cs="Arial"/>
                <w:color w:val="000000"/>
                <w:position w:val="-2"/>
                <w:sz w:val="18"/>
                <w:szCs w:val="18"/>
              </w:rPr>
              <w:t>(žig in podpis)</w:t>
            </w:r>
          </w:p>
        </w:tc>
      </w:tr>
    </w:tbl>
    <w:p w14:paraId="5167A680" w14:textId="77777777" w:rsidR="000E0B5F" w:rsidRDefault="00000000">
      <w:pPr>
        <w:spacing w:before="225" w:after="225" w:line="240" w:lineRule="auto"/>
        <w:jc w:val="both"/>
      </w:pPr>
      <w:r>
        <w:rPr>
          <w:rFonts w:ascii="Arial" w:hAnsi="Arial" w:cs="Arial"/>
          <w:color w:val="000000"/>
          <w:sz w:val="18"/>
          <w:szCs w:val="18"/>
        </w:rPr>
        <w:t> </w:t>
      </w:r>
    </w:p>
    <w:p w14:paraId="106B573E" w14:textId="77777777" w:rsidR="000E0B5F"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BBF881C" w14:textId="2D07E6D8" w:rsidR="000E486B" w:rsidRPr="003A2013" w:rsidRDefault="000E486B" w:rsidP="000E486B">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2</w:t>
      </w:r>
    </w:p>
    <w:p w14:paraId="6DD5774E" w14:textId="77777777" w:rsidR="000E486B" w:rsidRPr="003A2013" w:rsidRDefault="000E486B" w:rsidP="000E486B"/>
    <w:p w14:paraId="314EE313" w14:textId="77777777" w:rsidR="000E486B" w:rsidRPr="003A2013" w:rsidRDefault="000E486B" w:rsidP="000E486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3A6A0D92" w14:textId="77777777" w:rsidR="000E486B" w:rsidRPr="003A2013" w:rsidRDefault="000E486B" w:rsidP="000E486B">
      <w:pPr>
        <w:rPr>
          <w:rFonts w:eastAsiaTheme="majorEastAsia" w:cs="Arial"/>
          <w:b/>
          <w:bCs/>
          <w:sz w:val="26"/>
          <w:szCs w:val="28"/>
        </w:rPr>
      </w:pPr>
    </w:p>
    <w:p w14:paraId="11976053" w14:textId="77777777" w:rsidR="000E486B" w:rsidRPr="003A2013" w:rsidRDefault="000E486B" w:rsidP="000E486B">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77571229" w14:textId="77777777" w:rsidR="000E486B" w:rsidRPr="003A2013" w:rsidRDefault="000E486B" w:rsidP="000E486B">
      <w:pPr>
        <w:pStyle w:val="BlockText"/>
        <w:keepNext/>
        <w:keepLines/>
        <w:tabs>
          <w:tab w:val="left" w:pos="426"/>
        </w:tabs>
        <w:spacing w:line="276" w:lineRule="auto"/>
        <w:ind w:left="0" w:right="-2"/>
        <w:jc w:val="both"/>
        <w:rPr>
          <w:rFonts w:cs="Arial"/>
          <w:smallCaps/>
          <w:sz w:val="18"/>
          <w:szCs w:val="18"/>
        </w:rPr>
      </w:pPr>
    </w:p>
    <w:p w14:paraId="6260B012" w14:textId="77777777" w:rsidR="000E486B" w:rsidRPr="003A2013" w:rsidRDefault="000E486B" w:rsidP="000E486B">
      <w:pPr>
        <w:pStyle w:val="BlockText"/>
        <w:keepNext/>
        <w:keepLines/>
        <w:tabs>
          <w:tab w:val="left" w:pos="426"/>
        </w:tabs>
        <w:spacing w:line="276" w:lineRule="auto"/>
        <w:ind w:left="0" w:right="-2"/>
        <w:jc w:val="both"/>
        <w:rPr>
          <w:rFonts w:cs="Arial"/>
          <w:b/>
          <w:smallCaps/>
          <w:sz w:val="18"/>
          <w:szCs w:val="18"/>
        </w:rPr>
      </w:pPr>
    </w:p>
    <w:p w14:paraId="324F8213" w14:textId="77777777" w:rsidR="000E486B" w:rsidRPr="003A2013" w:rsidRDefault="000E486B" w:rsidP="000E486B">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2F3DDD15" w14:textId="77777777" w:rsidR="000E486B" w:rsidRPr="003A2013" w:rsidRDefault="000E486B" w:rsidP="000E486B">
      <w:pPr>
        <w:keepNext/>
        <w:keepLines/>
        <w:tabs>
          <w:tab w:val="left" w:pos="284"/>
        </w:tabs>
        <w:jc w:val="both"/>
        <w:rPr>
          <w:rFonts w:cs="Arial"/>
          <w:sz w:val="18"/>
          <w:szCs w:val="18"/>
        </w:rPr>
      </w:pPr>
    </w:p>
    <w:p w14:paraId="735741B9" w14:textId="77777777" w:rsidR="000E486B" w:rsidRPr="003A2013" w:rsidRDefault="000E486B" w:rsidP="000E486B">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58140E7" w14:textId="77777777" w:rsidR="000E486B" w:rsidRPr="003A2013" w:rsidRDefault="000E486B" w:rsidP="000E486B">
      <w:pPr>
        <w:pStyle w:val="ListParagraph"/>
        <w:keepNext/>
        <w:keepLines/>
        <w:numPr>
          <w:ilvl w:val="0"/>
          <w:numId w:val="32"/>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7AA3D0EE" w14:textId="77777777" w:rsidR="000E486B" w:rsidRPr="003A2013" w:rsidRDefault="000E486B" w:rsidP="000E486B">
      <w:pPr>
        <w:pStyle w:val="ListParagraph"/>
        <w:keepNext/>
        <w:keepLines/>
        <w:numPr>
          <w:ilvl w:val="0"/>
          <w:numId w:val="32"/>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799333C4" w14:textId="77777777" w:rsidR="000E486B" w:rsidRPr="003A2013" w:rsidRDefault="000E486B" w:rsidP="000E486B">
      <w:pPr>
        <w:pStyle w:val="ListParagraph"/>
        <w:keepNext/>
        <w:keepLines/>
        <w:numPr>
          <w:ilvl w:val="0"/>
          <w:numId w:val="32"/>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1F35E968" w14:textId="77777777" w:rsidR="000E486B" w:rsidRPr="003A2013" w:rsidRDefault="000E486B" w:rsidP="000E486B">
      <w:pPr>
        <w:pStyle w:val="ListParagraph"/>
        <w:keepNext/>
        <w:keepLines/>
        <w:numPr>
          <w:ilvl w:val="0"/>
          <w:numId w:val="32"/>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7247F05A" w14:textId="77777777" w:rsidR="000E486B" w:rsidRPr="003A2013" w:rsidRDefault="000E486B" w:rsidP="000E486B">
      <w:pPr>
        <w:pStyle w:val="datumtevilka"/>
        <w:spacing w:line="276" w:lineRule="auto"/>
        <w:rPr>
          <w:rStyle w:val="Strong"/>
          <w:rFonts w:cs="Arial"/>
          <w:sz w:val="18"/>
          <w:szCs w:val="18"/>
          <w:lang w:val="sl-SI"/>
        </w:rPr>
      </w:pPr>
    </w:p>
    <w:p w14:paraId="4CDCA807" w14:textId="77777777" w:rsidR="000E486B" w:rsidRPr="003A2013" w:rsidRDefault="000E486B" w:rsidP="000E486B">
      <w:pPr>
        <w:pStyle w:val="datumtevilka"/>
        <w:spacing w:line="276" w:lineRule="auto"/>
        <w:rPr>
          <w:rStyle w:val="Strong"/>
          <w:rFonts w:cs="Arial"/>
          <w:sz w:val="18"/>
          <w:szCs w:val="18"/>
          <w:lang w:val="sl-SI"/>
        </w:rPr>
      </w:pPr>
    </w:p>
    <w:p w14:paraId="4826EDC8" w14:textId="77777777" w:rsidR="000E486B" w:rsidRPr="003A2013" w:rsidRDefault="000E486B" w:rsidP="000E486B">
      <w:pPr>
        <w:pStyle w:val="datumtevilka"/>
        <w:spacing w:line="276" w:lineRule="auto"/>
        <w:rPr>
          <w:rStyle w:val="Strong"/>
          <w:rFonts w:cs="Arial"/>
          <w:sz w:val="18"/>
          <w:szCs w:val="18"/>
          <w:lang w:val="sl-SI"/>
        </w:rPr>
      </w:pPr>
    </w:p>
    <w:p w14:paraId="187CF850" w14:textId="77777777" w:rsidR="000E486B" w:rsidRPr="003A2013" w:rsidRDefault="000E486B" w:rsidP="000E486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0E486B" w:rsidRPr="003A2013" w14:paraId="47774EFC" w14:textId="77777777" w:rsidTr="00847DA3">
        <w:tc>
          <w:tcPr>
            <w:tcW w:w="648" w:type="dxa"/>
          </w:tcPr>
          <w:p w14:paraId="0D4EC2B2" w14:textId="77777777" w:rsidR="000E486B" w:rsidRPr="003A2013" w:rsidRDefault="000E486B" w:rsidP="00847DA3">
            <w:pPr>
              <w:ind w:right="-108"/>
              <w:jc w:val="both"/>
              <w:rPr>
                <w:rFonts w:cs="Arial"/>
                <w:sz w:val="18"/>
                <w:szCs w:val="18"/>
              </w:rPr>
            </w:pPr>
          </w:p>
          <w:p w14:paraId="218FF1E5" w14:textId="77777777" w:rsidR="000E486B" w:rsidRPr="003A2013" w:rsidRDefault="000E486B" w:rsidP="00847DA3">
            <w:pPr>
              <w:ind w:right="-108"/>
              <w:jc w:val="both"/>
              <w:rPr>
                <w:rFonts w:cs="Arial"/>
                <w:sz w:val="18"/>
                <w:szCs w:val="18"/>
              </w:rPr>
            </w:pPr>
          </w:p>
          <w:p w14:paraId="2A3F9FC1" w14:textId="77777777" w:rsidR="000E486B" w:rsidRPr="003A2013" w:rsidRDefault="000E486B" w:rsidP="00847DA3">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65E0867A" w14:textId="77777777" w:rsidR="000E486B" w:rsidRPr="003A2013" w:rsidRDefault="000E486B" w:rsidP="00847DA3">
            <w:pPr>
              <w:jc w:val="both"/>
              <w:rPr>
                <w:rFonts w:cs="Arial"/>
                <w:sz w:val="18"/>
                <w:szCs w:val="18"/>
              </w:rPr>
            </w:pPr>
          </w:p>
        </w:tc>
        <w:tc>
          <w:tcPr>
            <w:tcW w:w="2880" w:type="dxa"/>
          </w:tcPr>
          <w:p w14:paraId="7193EE94" w14:textId="77777777" w:rsidR="000E486B" w:rsidRPr="003A2013" w:rsidRDefault="000E486B" w:rsidP="00847DA3">
            <w:pPr>
              <w:jc w:val="both"/>
              <w:rPr>
                <w:rFonts w:cs="Arial"/>
                <w:sz w:val="18"/>
                <w:szCs w:val="18"/>
              </w:rPr>
            </w:pPr>
          </w:p>
        </w:tc>
        <w:tc>
          <w:tcPr>
            <w:tcW w:w="3704" w:type="dxa"/>
            <w:hideMark/>
          </w:tcPr>
          <w:p w14:paraId="5334920F" w14:textId="77777777" w:rsidR="000E486B" w:rsidRPr="003A2013" w:rsidRDefault="000E486B" w:rsidP="00847DA3">
            <w:pPr>
              <w:jc w:val="center"/>
              <w:rPr>
                <w:rFonts w:cs="Arial"/>
                <w:sz w:val="18"/>
                <w:szCs w:val="18"/>
              </w:rPr>
            </w:pPr>
            <w:r w:rsidRPr="003A2013">
              <w:rPr>
                <w:rFonts w:cs="Arial"/>
                <w:sz w:val="18"/>
                <w:szCs w:val="18"/>
              </w:rPr>
              <w:t xml:space="preserve">Ime in priimek pooblaščene osebe </w:t>
            </w:r>
          </w:p>
          <w:p w14:paraId="22D431AD" w14:textId="77777777" w:rsidR="000E486B" w:rsidRPr="003A2013" w:rsidRDefault="000E486B" w:rsidP="00847DA3">
            <w:pPr>
              <w:jc w:val="center"/>
              <w:rPr>
                <w:rFonts w:cs="Arial"/>
                <w:sz w:val="18"/>
                <w:szCs w:val="18"/>
              </w:rPr>
            </w:pPr>
            <w:r w:rsidRPr="003A2013">
              <w:rPr>
                <w:rFonts w:cs="Arial"/>
                <w:sz w:val="18"/>
                <w:szCs w:val="18"/>
              </w:rPr>
              <w:t xml:space="preserve">ponudnika / podizvajalca / </w:t>
            </w:r>
          </w:p>
          <w:p w14:paraId="418286B9" w14:textId="77777777" w:rsidR="000E486B" w:rsidRPr="003A2013" w:rsidRDefault="000E486B" w:rsidP="00847DA3">
            <w:pPr>
              <w:jc w:val="center"/>
              <w:rPr>
                <w:rFonts w:cs="Arial"/>
                <w:sz w:val="18"/>
                <w:szCs w:val="18"/>
              </w:rPr>
            </w:pPr>
            <w:r w:rsidRPr="003A2013">
              <w:rPr>
                <w:rFonts w:cs="Arial"/>
                <w:sz w:val="18"/>
                <w:szCs w:val="18"/>
              </w:rPr>
              <w:t>ponudnika – partnerja v skupini</w:t>
            </w:r>
          </w:p>
        </w:tc>
      </w:tr>
      <w:tr w:rsidR="000E486B" w:rsidRPr="003A2013" w14:paraId="53A49F04" w14:textId="77777777" w:rsidTr="00847DA3">
        <w:tc>
          <w:tcPr>
            <w:tcW w:w="828" w:type="dxa"/>
            <w:gridSpan w:val="2"/>
          </w:tcPr>
          <w:p w14:paraId="471DE2FA" w14:textId="77777777" w:rsidR="000E486B" w:rsidRPr="003A2013" w:rsidRDefault="000E486B" w:rsidP="00847DA3">
            <w:pPr>
              <w:ind w:right="-108"/>
              <w:jc w:val="both"/>
              <w:rPr>
                <w:rFonts w:cs="Arial"/>
                <w:sz w:val="18"/>
                <w:szCs w:val="18"/>
              </w:rPr>
            </w:pPr>
          </w:p>
          <w:p w14:paraId="60996AF5" w14:textId="77777777" w:rsidR="000E486B" w:rsidRPr="003A2013" w:rsidRDefault="000E486B" w:rsidP="00847DA3">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78A9268C" w14:textId="77777777" w:rsidR="000E486B" w:rsidRPr="003A2013" w:rsidRDefault="000E486B" w:rsidP="00847DA3">
            <w:pPr>
              <w:jc w:val="both"/>
              <w:rPr>
                <w:rFonts w:cs="Arial"/>
                <w:sz w:val="18"/>
                <w:szCs w:val="18"/>
              </w:rPr>
            </w:pPr>
          </w:p>
        </w:tc>
        <w:tc>
          <w:tcPr>
            <w:tcW w:w="2880" w:type="dxa"/>
          </w:tcPr>
          <w:p w14:paraId="0C38B822" w14:textId="77777777" w:rsidR="000E486B" w:rsidRPr="003A2013" w:rsidRDefault="000E486B" w:rsidP="00847DA3">
            <w:pPr>
              <w:jc w:val="both"/>
              <w:rPr>
                <w:rFonts w:cs="Arial"/>
                <w:sz w:val="18"/>
                <w:szCs w:val="18"/>
              </w:rPr>
            </w:pPr>
          </w:p>
        </w:tc>
        <w:tc>
          <w:tcPr>
            <w:tcW w:w="3704" w:type="dxa"/>
            <w:tcBorders>
              <w:top w:val="nil"/>
              <w:left w:val="nil"/>
              <w:bottom w:val="single" w:sz="4" w:space="0" w:color="auto"/>
              <w:right w:val="nil"/>
            </w:tcBorders>
          </w:tcPr>
          <w:p w14:paraId="76FC99C9" w14:textId="77777777" w:rsidR="000E486B" w:rsidRPr="003A2013" w:rsidRDefault="000E486B" w:rsidP="00847DA3">
            <w:pPr>
              <w:jc w:val="both"/>
              <w:rPr>
                <w:rFonts w:cs="Arial"/>
                <w:sz w:val="18"/>
                <w:szCs w:val="18"/>
              </w:rPr>
            </w:pPr>
          </w:p>
        </w:tc>
      </w:tr>
      <w:tr w:rsidR="000E486B" w:rsidRPr="003A2013" w14:paraId="0C6F8709" w14:textId="77777777" w:rsidTr="00847DA3">
        <w:tc>
          <w:tcPr>
            <w:tcW w:w="828" w:type="dxa"/>
            <w:gridSpan w:val="2"/>
          </w:tcPr>
          <w:p w14:paraId="6D7544FA" w14:textId="77777777" w:rsidR="000E486B" w:rsidRPr="003A2013" w:rsidRDefault="000E486B" w:rsidP="00847DA3">
            <w:pPr>
              <w:jc w:val="both"/>
              <w:rPr>
                <w:rFonts w:cs="Arial"/>
                <w:sz w:val="18"/>
                <w:szCs w:val="18"/>
              </w:rPr>
            </w:pPr>
          </w:p>
        </w:tc>
        <w:tc>
          <w:tcPr>
            <w:tcW w:w="1800" w:type="dxa"/>
          </w:tcPr>
          <w:p w14:paraId="46E41392" w14:textId="77777777" w:rsidR="000E486B" w:rsidRPr="003A2013" w:rsidRDefault="000E486B" w:rsidP="00847DA3">
            <w:pPr>
              <w:jc w:val="both"/>
              <w:rPr>
                <w:rFonts w:cs="Arial"/>
                <w:sz w:val="18"/>
                <w:szCs w:val="18"/>
              </w:rPr>
            </w:pPr>
          </w:p>
        </w:tc>
        <w:tc>
          <w:tcPr>
            <w:tcW w:w="2880" w:type="dxa"/>
            <w:hideMark/>
          </w:tcPr>
          <w:p w14:paraId="36CF9F7B" w14:textId="77777777" w:rsidR="000E486B" w:rsidRPr="003A2013" w:rsidRDefault="000E486B" w:rsidP="00847DA3">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56260A8C" w14:textId="77777777" w:rsidR="000E486B" w:rsidRPr="003A2013" w:rsidRDefault="000E486B" w:rsidP="00847DA3">
            <w:pPr>
              <w:jc w:val="both"/>
              <w:rPr>
                <w:rFonts w:cs="Arial"/>
                <w:sz w:val="18"/>
                <w:szCs w:val="18"/>
              </w:rPr>
            </w:pPr>
          </w:p>
        </w:tc>
      </w:tr>
      <w:tr w:rsidR="000E486B" w:rsidRPr="003A2013" w14:paraId="348F6854" w14:textId="77777777" w:rsidTr="00847DA3">
        <w:tc>
          <w:tcPr>
            <w:tcW w:w="828" w:type="dxa"/>
            <w:gridSpan w:val="2"/>
          </w:tcPr>
          <w:p w14:paraId="2D9C2682" w14:textId="77777777" w:rsidR="000E486B" w:rsidRPr="003A2013" w:rsidRDefault="000E486B" w:rsidP="00847DA3">
            <w:pPr>
              <w:jc w:val="both"/>
              <w:rPr>
                <w:rFonts w:cs="Arial"/>
                <w:sz w:val="18"/>
                <w:szCs w:val="18"/>
              </w:rPr>
            </w:pPr>
          </w:p>
        </w:tc>
        <w:tc>
          <w:tcPr>
            <w:tcW w:w="1800" w:type="dxa"/>
          </w:tcPr>
          <w:p w14:paraId="5A7E1294" w14:textId="77777777" w:rsidR="000E486B" w:rsidRPr="003A2013" w:rsidRDefault="000E486B" w:rsidP="00847DA3">
            <w:pPr>
              <w:jc w:val="both"/>
              <w:rPr>
                <w:rFonts w:cs="Arial"/>
                <w:sz w:val="18"/>
                <w:szCs w:val="18"/>
              </w:rPr>
            </w:pPr>
          </w:p>
        </w:tc>
        <w:tc>
          <w:tcPr>
            <w:tcW w:w="2880" w:type="dxa"/>
          </w:tcPr>
          <w:p w14:paraId="319BB14D" w14:textId="77777777" w:rsidR="000E486B" w:rsidRPr="003A2013" w:rsidRDefault="000E486B" w:rsidP="00847DA3">
            <w:pPr>
              <w:jc w:val="both"/>
              <w:rPr>
                <w:rFonts w:cs="Arial"/>
                <w:sz w:val="18"/>
                <w:szCs w:val="18"/>
              </w:rPr>
            </w:pPr>
          </w:p>
        </w:tc>
        <w:tc>
          <w:tcPr>
            <w:tcW w:w="3704" w:type="dxa"/>
            <w:tcBorders>
              <w:top w:val="nil"/>
              <w:left w:val="nil"/>
              <w:bottom w:val="single" w:sz="4" w:space="0" w:color="auto"/>
              <w:right w:val="nil"/>
            </w:tcBorders>
          </w:tcPr>
          <w:p w14:paraId="3CEDA247" w14:textId="77777777" w:rsidR="000E486B" w:rsidRPr="003A2013" w:rsidRDefault="000E486B" w:rsidP="00847DA3">
            <w:pPr>
              <w:jc w:val="center"/>
              <w:rPr>
                <w:rFonts w:cs="Arial"/>
                <w:sz w:val="18"/>
                <w:szCs w:val="18"/>
              </w:rPr>
            </w:pPr>
            <w:r w:rsidRPr="003A2013">
              <w:rPr>
                <w:rFonts w:cs="Arial"/>
                <w:sz w:val="18"/>
                <w:szCs w:val="18"/>
              </w:rPr>
              <w:t>Podpis pooblaščene osebe</w:t>
            </w:r>
          </w:p>
          <w:p w14:paraId="03774654" w14:textId="77777777" w:rsidR="000E486B" w:rsidRPr="003A2013" w:rsidRDefault="000E486B" w:rsidP="00847DA3">
            <w:pPr>
              <w:jc w:val="center"/>
              <w:rPr>
                <w:rFonts w:cs="Arial"/>
                <w:sz w:val="18"/>
                <w:szCs w:val="18"/>
              </w:rPr>
            </w:pPr>
          </w:p>
          <w:p w14:paraId="11D1B167" w14:textId="77777777" w:rsidR="000E486B" w:rsidRPr="003A2013" w:rsidRDefault="000E486B" w:rsidP="00847DA3">
            <w:pPr>
              <w:jc w:val="center"/>
              <w:rPr>
                <w:rFonts w:cs="Arial"/>
                <w:sz w:val="18"/>
                <w:szCs w:val="18"/>
              </w:rPr>
            </w:pPr>
          </w:p>
        </w:tc>
      </w:tr>
    </w:tbl>
    <w:p w14:paraId="7CA222EC" w14:textId="77777777" w:rsidR="000E486B" w:rsidRPr="003A2013" w:rsidRDefault="000E486B" w:rsidP="000E486B">
      <w:pPr>
        <w:sectPr w:rsidR="000E486B" w:rsidRPr="003A2013" w:rsidSect="000E486B">
          <w:footerReference w:type="default" r:id="rId18"/>
          <w:pgSz w:w="11906" w:h="16838"/>
          <w:pgMar w:top="1418" w:right="1418" w:bottom="1418" w:left="1418" w:header="567" w:footer="596" w:gutter="0"/>
          <w:cols w:space="708"/>
          <w:docGrid w:linePitch="360"/>
        </w:sectPr>
      </w:pPr>
    </w:p>
    <w:p w14:paraId="420F88DF" w14:textId="77777777" w:rsidR="009A7E87"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902A5BB" w14:textId="77777777" w:rsidR="009A7E87" w:rsidRDefault="009A7E87" w:rsidP="00AC0380">
      <w:pPr>
        <w:rPr>
          <w:rFonts w:ascii="Arial" w:hAnsi="Arial" w:cs="Arial"/>
        </w:rPr>
      </w:pPr>
    </w:p>
    <w:p w14:paraId="259CF09E" w14:textId="04BC062F" w:rsidR="000E0B5F" w:rsidRDefault="00000000">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1E3ABE" w:rsidRPr="001E3ABE">
        <w:rPr>
          <w:rFonts w:ascii="Arial" w:hAnsi="Arial" w:cs="Arial"/>
          <w:b/>
          <w:bCs/>
          <w:color w:val="000000"/>
          <w:sz w:val="27"/>
          <w:szCs w:val="27"/>
        </w:rPr>
        <w:t>IZVAJANJU STORITEV ZIMSKE SLUŽBE V OBČINI ŽIRI</w:t>
      </w:r>
    </w:p>
    <w:p w14:paraId="62822408" w14:textId="257B3DBF" w:rsidR="001E3ABE" w:rsidRDefault="001E3ABE">
      <w:pPr>
        <w:spacing w:before="224" w:after="224" w:line="240" w:lineRule="auto"/>
        <w:jc w:val="center"/>
        <w:outlineLvl w:val="1"/>
        <w:rPr>
          <w:rFonts w:ascii="Arial" w:hAnsi="Arial" w:cs="Arial"/>
          <w:b/>
          <w:bCs/>
          <w:color w:val="000000"/>
        </w:rPr>
      </w:pPr>
      <w:r w:rsidRPr="001E3ABE">
        <w:rPr>
          <w:rFonts w:ascii="Arial" w:hAnsi="Arial" w:cs="Arial"/>
          <w:b/>
          <w:bCs/>
          <w:color w:val="000000"/>
        </w:rPr>
        <w:t>za sklop/e: ______</w:t>
      </w:r>
    </w:p>
    <w:p w14:paraId="151E0648" w14:textId="5D8A492D" w:rsidR="001E3ABE" w:rsidRPr="001E3ABE" w:rsidRDefault="001E3ABE">
      <w:pPr>
        <w:spacing w:before="224" w:after="224" w:line="240" w:lineRule="auto"/>
        <w:jc w:val="center"/>
        <w:outlineLvl w:val="1"/>
      </w:pPr>
      <w:r>
        <w:rPr>
          <w:rFonts w:ascii="Arial" w:hAnsi="Arial" w:cs="Arial"/>
          <w:b/>
          <w:bCs/>
          <w:color w:val="000000"/>
        </w:rPr>
        <w:t>številka pogodbe: __________</w:t>
      </w:r>
    </w:p>
    <w:p w14:paraId="10C7B6A4" w14:textId="77777777" w:rsidR="000E0B5F" w:rsidRDefault="00000000">
      <w:pPr>
        <w:spacing w:before="225" w:after="225" w:line="240" w:lineRule="auto"/>
        <w:jc w:val="center"/>
      </w:pPr>
      <w:r>
        <w:rPr>
          <w:rFonts w:ascii="Arial" w:hAnsi="Arial" w:cs="Arial"/>
          <w:color w:val="000000"/>
          <w:sz w:val="18"/>
          <w:szCs w:val="18"/>
        </w:rPr>
        <w:t>sklenjena med</w:t>
      </w:r>
    </w:p>
    <w:p w14:paraId="58B671DE" w14:textId="4F0B9E68" w:rsidR="000E0B5F" w:rsidRDefault="00000000">
      <w:pPr>
        <w:spacing w:after="0" w:line="240" w:lineRule="auto"/>
      </w:pPr>
      <w:r>
        <w:rPr>
          <w:rFonts w:ascii="Arial" w:hAnsi="Arial" w:cs="Arial"/>
          <w:b/>
          <w:bCs/>
          <w:color w:val="000000"/>
          <w:sz w:val="18"/>
          <w:szCs w:val="18"/>
        </w:rPr>
        <w:t xml:space="preserve">NAROČNIKOM: </w:t>
      </w:r>
      <w:r w:rsidR="001E3ABE">
        <w:rPr>
          <w:rFonts w:ascii="Arial" w:hAnsi="Arial" w:cs="Arial"/>
          <w:b/>
          <w:bCs/>
          <w:color w:val="000000"/>
          <w:sz w:val="18"/>
          <w:szCs w:val="18"/>
        </w:rPr>
        <w:t>OBČINA ŽIRI</w:t>
      </w:r>
      <w:r>
        <w:rPr>
          <w:rFonts w:ascii="Arial" w:hAnsi="Arial" w:cs="Arial"/>
          <w:b/>
          <w:bCs/>
          <w:color w:val="000000"/>
          <w:sz w:val="18"/>
          <w:szCs w:val="18"/>
        </w:rPr>
        <w:t xml:space="preserve">, </w:t>
      </w:r>
      <w:r w:rsidRPr="001E3ABE">
        <w:rPr>
          <w:rFonts w:ascii="Arial" w:hAnsi="Arial" w:cs="Arial"/>
          <w:color w:val="000000"/>
          <w:sz w:val="18"/>
          <w:szCs w:val="18"/>
        </w:rPr>
        <w:t>Loška cesta 1, 4226 Žiri,</w:t>
      </w:r>
      <w:r>
        <w:rPr>
          <w:rFonts w:ascii="Arial" w:hAnsi="Arial" w:cs="Arial"/>
          <w:color w:val="000000"/>
          <w:sz w:val="18"/>
          <w:szCs w:val="18"/>
        </w:rPr>
        <w:br/>
        <w:t>ki ga zastopa Franc Kranjc</w:t>
      </w:r>
      <w:r>
        <w:br/>
      </w:r>
    </w:p>
    <w:tbl>
      <w:tblPr>
        <w:tblStyle w:val="NormalTablePHPDOCX"/>
        <w:tblW w:w="3500" w:type="pct"/>
        <w:tblInd w:w="108" w:type="dxa"/>
        <w:tblLook w:val="04A0" w:firstRow="1" w:lastRow="0" w:firstColumn="1" w:lastColumn="0" w:noHBand="0" w:noVBand="1"/>
      </w:tblPr>
      <w:tblGrid>
        <w:gridCol w:w="3300"/>
        <w:gridCol w:w="3049"/>
      </w:tblGrid>
      <w:tr w:rsidR="000E0B5F" w14:paraId="3733B78C" w14:textId="77777777">
        <w:tc>
          <w:tcPr>
            <w:tcW w:w="3300" w:type="dxa"/>
            <w:tcMar>
              <w:top w:w="0" w:type="auto"/>
              <w:bottom w:w="0" w:type="auto"/>
            </w:tcMar>
            <w:vAlign w:val="center"/>
          </w:tcPr>
          <w:p w14:paraId="6A3B25A4" w14:textId="77777777" w:rsidR="000E0B5F"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A1FF62B" w14:textId="77777777" w:rsidR="000E0B5F" w:rsidRDefault="00000000">
            <w:r>
              <w:rPr>
                <w:rFonts w:ascii="Arial" w:hAnsi="Arial" w:cs="Arial"/>
                <w:color w:val="000000"/>
                <w:position w:val="-2"/>
                <w:sz w:val="18"/>
                <w:szCs w:val="18"/>
              </w:rPr>
              <w:t>5883202000</w:t>
            </w:r>
          </w:p>
        </w:tc>
      </w:tr>
      <w:tr w:rsidR="000E0B5F" w14:paraId="55270AEA" w14:textId="77777777">
        <w:tc>
          <w:tcPr>
            <w:tcW w:w="3300" w:type="dxa"/>
            <w:tcMar>
              <w:top w:w="0" w:type="auto"/>
              <w:bottom w:w="0" w:type="auto"/>
            </w:tcMar>
            <w:vAlign w:val="center"/>
          </w:tcPr>
          <w:p w14:paraId="56154D4D" w14:textId="77777777" w:rsidR="000E0B5F"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A435BD7" w14:textId="77777777" w:rsidR="000E0B5F" w:rsidRDefault="00000000">
            <w:r>
              <w:rPr>
                <w:rFonts w:ascii="Arial" w:hAnsi="Arial" w:cs="Arial"/>
                <w:color w:val="000000"/>
                <w:position w:val="-2"/>
                <w:sz w:val="18"/>
                <w:szCs w:val="18"/>
              </w:rPr>
              <w:t>SI 69533768</w:t>
            </w:r>
          </w:p>
        </w:tc>
      </w:tr>
      <w:tr w:rsidR="000E0B5F" w14:paraId="477FD4B7" w14:textId="77777777">
        <w:tc>
          <w:tcPr>
            <w:tcW w:w="3300" w:type="dxa"/>
            <w:tcMar>
              <w:top w:w="0" w:type="auto"/>
              <w:bottom w:w="0" w:type="auto"/>
            </w:tcMar>
            <w:vAlign w:val="center"/>
          </w:tcPr>
          <w:p w14:paraId="55DA9B9B" w14:textId="77777777" w:rsidR="000E0B5F"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E907907" w14:textId="77777777" w:rsidR="000E0B5F" w:rsidRDefault="00000000">
            <w:r>
              <w:rPr>
                <w:rFonts w:ascii="Arial" w:hAnsi="Arial" w:cs="Arial"/>
                <w:color w:val="000000"/>
                <w:position w:val="-2"/>
                <w:sz w:val="18"/>
                <w:szCs w:val="18"/>
              </w:rPr>
              <w:t>SI56 0110 0010 0014 793</w:t>
            </w:r>
          </w:p>
        </w:tc>
      </w:tr>
    </w:tbl>
    <w:p w14:paraId="0E103BC9" w14:textId="77777777" w:rsidR="000E0B5F" w:rsidRDefault="000E0B5F"/>
    <w:p w14:paraId="1FD2568D" w14:textId="77777777" w:rsidR="000E0B5F" w:rsidRDefault="00000000">
      <w:pPr>
        <w:spacing w:before="225" w:after="225" w:line="240" w:lineRule="auto"/>
        <w:jc w:val="center"/>
      </w:pPr>
      <w:r>
        <w:rPr>
          <w:rFonts w:ascii="Arial" w:hAnsi="Arial" w:cs="Arial"/>
          <w:color w:val="000000"/>
          <w:sz w:val="18"/>
          <w:szCs w:val="18"/>
        </w:rPr>
        <w:t>in</w:t>
      </w:r>
    </w:p>
    <w:p w14:paraId="634F3277" w14:textId="77777777" w:rsidR="000E0B5F"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E0B5F" w14:paraId="51424725" w14:textId="77777777">
        <w:tc>
          <w:tcPr>
            <w:tcW w:w="3300" w:type="dxa"/>
            <w:tcMar>
              <w:top w:w="0" w:type="auto"/>
              <w:bottom w:w="0" w:type="auto"/>
            </w:tcMar>
            <w:vAlign w:val="center"/>
          </w:tcPr>
          <w:p w14:paraId="704FF7DD" w14:textId="77777777" w:rsidR="000E0B5F"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6E4C40F" w14:textId="77777777" w:rsidR="000E0B5F" w:rsidRDefault="00000000">
            <w:r>
              <w:rPr>
                <w:rFonts w:ascii="Arial" w:hAnsi="Arial" w:cs="Arial"/>
                <w:color w:val="000000"/>
                <w:position w:val="-2"/>
                <w:sz w:val="18"/>
                <w:szCs w:val="18"/>
              </w:rPr>
              <w:t> </w:t>
            </w:r>
          </w:p>
        </w:tc>
      </w:tr>
      <w:tr w:rsidR="000E0B5F" w14:paraId="5666DD7E" w14:textId="77777777">
        <w:tc>
          <w:tcPr>
            <w:tcW w:w="3300" w:type="dxa"/>
            <w:tcMar>
              <w:top w:w="0" w:type="auto"/>
              <w:bottom w:w="0" w:type="auto"/>
            </w:tcMar>
            <w:vAlign w:val="center"/>
          </w:tcPr>
          <w:p w14:paraId="76B02C28" w14:textId="77777777" w:rsidR="000E0B5F"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F9AF2F0" w14:textId="77777777" w:rsidR="000E0B5F" w:rsidRDefault="00000000">
            <w:r>
              <w:rPr>
                <w:rFonts w:ascii="Arial" w:hAnsi="Arial" w:cs="Arial"/>
                <w:color w:val="000000"/>
                <w:position w:val="-2"/>
                <w:sz w:val="18"/>
                <w:szCs w:val="18"/>
              </w:rPr>
              <w:t> </w:t>
            </w:r>
          </w:p>
        </w:tc>
      </w:tr>
      <w:tr w:rsidR="000E0B5F" w14:paraId="30317803" w14:textId="77777777">
        <w:tc>
          <w:tcPr>
            <w:tcW w:w="3300" w:type="dxa"/>
            <w:tcMar>
              <w:top w:w="0" w:type="auto"/>
              <w:bottom w:w="0" w:type="auto"/>
            </w:tcMar>
            <w:vAlign w:val="center"/>
          </w:tcPr>
          <w:p w14:paraId="434C11BA" w14:textId="77777777" w:rsidR="000E0B5F"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50D613" w14:textId="77777777" w:rsidR="000E0B5F" w:rsidRDefault="00000000">
            <w:r>
              <w:rPr>
                <w:rFonts w:ascii="Arial" w:hAnsi="Arial" w:cs="Arial"/>
                <w:color w:val="000000"/>
                <w:position w:val="-2"/>
                <w:sz w:val="18"/>
                <w:szCs w:val="18"/>
              </w:rPr>
              <w:t> </w:t>
            </w:r>
          </w:p>
        </w:tc>
      </w:tr>
    </w:tbl>
    <w:p w14:paraId="74D5CE26" w14:textId="77777777" w:rsidR="000E0B5F" w:rsidRDefault="00000000">
      <w:pPr>
        <w:spacing w:before="225" w:after="225" w:line="240" w:lineRule="auto"/>
        <w:jc w:val="both"/>
      </w:pPr>
      <w:r>
        <w:rPr>
          <w:rFonts w:ascii="Arial" w:hAnsi="Arial" w:cs="Arial"/>
          <w:color w:val="000000"/>
          <w:sz w:val="18"/>
          <w:szCs w:val="18"/>
        </w:rPr>
        <w:t> </w:t>
      </w:r>
    </w:p>
    <w:p w14:paraId="4B1EB89B" w14:textId="77777777" w:rsidR="000B4B43" w:rsidRDefault="000B4B43">
      <w:pPr>
        <w:rPr>
          <w:rFonts w:ascii="Arial" w:hAnsi="Arial" w:cs="Arial"/>
          <w:b/>
          <w:bCs/>
          <w:color w:val="000000"/>
          <w:sz w:val="18"/>
          <w:szCs w:val="18"/>
        </w:rPr>
      </w:pPr>
    </w:p>
    <w:p w14:paraId="749CE4CD" w14:textId="77777777" w:rsidR="000B4B43" w:rsidRDefault="000B4B43" w:rsidP="000B4B43">
      <w:pPr>
        <w:spacing w:before="225" w:after="225" w:line="240" w:lineRule="auto"/>
        <w:jc w:val="both"/>
      </w:pPr>
      <w:r>
        <w:rPr>
          <w:rFonts w:ascii="Arial" w:hAnsi="Arial" w:cs="Arial"/>
          <w:b/>
          <w:bCs/>
          <w:color w:val="000000"/>
          <w:sz w:val="18"/>
          <w:szCs w:val="18"/>
        </w:rPr>
        <w:t>I. UVODNE DOLOČBE</w:t>
      </w:r>
    </w:p>
    <w:p w14:paraId="42028C27" w14:textId="77777777" w:rsidR="000B4B43" w:rsidRDefault="000B4B43" w:rsidP="000B4B4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B4B43" w14:paraId="18E31A57" w14:textId="77777777" w:rsidTr="00847DA3">
        <w:tc>
          <w:tcPr>
            <w:tcW w:w="0" w:type="auto"/>
            <w:tcMar>
              <w:top w:w="0" w:type="auto"/>
              <w:bottom w:w="0" w:type="auto"/>
            </w:tcMar>
          </w:tcPr>
          <w:p w14:paraId="76C77B6C" w14:textId="77777777" w:rsidR="000B4B43" w:rsidRDefault="000B4B43" w:rsidP="00847DA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B4B43" w14:paraId="00C29F19" w14:textId="77777777" w:rsidTr="00847DA3">
              <w:tc>
                <w:tcPr>
                  <w:tcW w:w="0" w:type="auto"/>
                  <w:tcMar>
                    <w:top w:w="0" w:type="auto"/>
                    <w:bottom w:w="0" w:type="auto"/>
                  </w:tcMar>
                </w:tcPr>
                <w:p w14:paraId="5DD6D478" w14:textId="77777777" w:rsidR="000B4B43" w:rsidRDefault="000B4B43" w:rsidP="000B4B43">
                  <w:pPr>
                    <w:numPr>
                      <w:ilvl w:val="0"/>
                      <w:numId w:val="33"/>
                    </w:numPr>
                    <w:jc w:val="both"/>
                    <w:rPr>
                      <w:rFonts w:ascii="Arial" w:hAnsi="Arial" w:cs="Arial"/>
                      <w:color w:val="000000"/>
                      <w:sz w:val="18"/>
                      <w:szCs w:val="18"/>
                    </w:rPr>
                  </w:pPr>
                  <w:r>
                    <w:rPr>
                      <w:rFonts w:ascii="Arial" w:hAnsi="Arial" w:cs="Arial"/>
                      <w:color w:val="000000"/>
                      <w:sz w:val="18"/>
                      <w:szCs w:val="18"/>
                    </w:rPr>
                    <w:t>javnega naročila, objavljenega na Portalu javnih naročil dne ___________ pod oznako _________ in v Dopolnilu k Uradnemu listu EU dne ________ pod oznako _________ in</w:t>
                  </w:r>
                </w:p>
                <w:p w14:paraId="15A1F1B6" w14:textId="77777777" w:rsidR="000B4B43" w:rsidRDefault="000B4B43" w:rsidP="000B4B43">
                  <w:pPr>
                    <w:numPr>
                      <w:ilvl w:val="0"/>
                      <w:numId w:val="3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_______ pod oznako _________,</w:t>
                  </w:r>
                </w:p>
              </w:tc>
            </w:tr>
          </w:tbl>
          <w:p w14:paraId="455E3C9A" w14:textId="77777777" w:rsidR="000B4B43" w:rsidRDefault="000B4B43" w:rsidP="00847DA3">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4B47B477" w14:textId="77777777" w:rsidR="000B4B43" w:rsidRDefault="000B4B43" w:rsidP="00847DA3">
            <w:pPr>
              <w:spacing w:before="225" w:after="225"/>
              <w:jc w:val="both"/>
            </w:pPr>
            <w:r>
              <w:rPr>
                <w:rFonts w:ascii="Arial" w:hAnsi="Arial" w:cs="Arial"/>
                <w:color w:val="000000"/>
                <w:sz w:val="18"/>
                <w:szCs w:val="18"/>
              </w:rPr>
              <w:t>Pogodba se sklepa za sklop/e: _____.</w:t>
            </w:r>
          </w:p>
        </w:tc>
      </w:tr>
    </w:tbl>
    <w:p w14:paraId="5B763EAA" w14:textId="77777777" w:rsidR="000B4B43" w:rsidRDefault="000B4B43" w:rsidP="000B4B43">
      <w:pPr>
        <w:spacing w:before="225" w:after="225" w:line="240" w:lineRule="auto"/>
        <w:jc w:val="both"/>
      </w:pPr>
      <w:r>
        <w:rPr>
          <w:rFonts w:ascii="Arial" w:hAnsi="Arial" w:cs="Arial"/>
          <w:b/>
          <w:bCs/>
          <w:color w:val="000000"/>
          <w:sz w:val="18"/>
          <w:szCs w:val="18"/>
        </w:rPr>
        <w:t>II. PREDMET POGODBE</w:t>
      </w:r>
    </w:p>
    <w:p w14:paraId="624EEF66" w14:textId="77777777" w:rsidR="000B4B43" w:rsidRDefault="000B4B43" w:rsidP="000B4B4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B4B43" w14:paraId="6C94B92F" w14:textId="77777777" w:rsidTr="00847DA3">
        <w:tc>
          <w:tcPr>
            <w:tcW w:w="0" w:type="auto"/>
            <w:tcMar>
              <w:top w:w="0" w:type="auto"/>
              <w:bottom w:w="0" w:type="auto"/>
            </w:tcMar>
          </w:tcPr>
          <w:p w14:paraId="09430EA0" w14:textId="309EB474" w:rsidR="000B4B43" w:rsidRDefault="000B4B43" w:rsidP="00847DA3">
            <w:pPr>
              <w:spacing w:before="225" w:after="225"/>
              <w:jc w:val="both"/>
            </w:pPr>
            <w:r>
              <w:rPr>
                <w:rFonts w:ascii="Arial" w:hAnsi="Arial" w:cs="Arial"/>
                <w:color w:val="000000"/>
                <w:sz w:val="18"/>
                <w:szCs w:val="18"/>
              </w:rPr>
              <w:t xml:space="preserve">S to pogodbo naročnik oddaja, izvajalec pa prevzema v izvajanje </w:t>
            </w:r>
            <w:r w:rsidRPr="008D7038">
              <w:rPr>
                <w:rFonts w:ascii="Arial" w:hAnsi="Arial" w:cs="Arial"/>
                <w:color w:val="000000"/>
                <w:sz w:val="18"/>
                <w:szCs w:val="18"/>
              </w:rPr>
              <w:t xml:space="preserve">storitev zimske službe na lokalnih cestah, javnih poteh in javnih površinah v občini </w:t>
            </w:r>
            <w:r>
              <w:rPr>
                <w:rFonts w:ascii="Arial" w:hAnsi="Arial" w:cs="Arial"/>
                <w:color w:val="000000"/>
                <w:sz w:val="18"/>
                <w:szCs w:val="18"/>
              </w:rPr>
              <w:t>Žiri</w:t>
            </w:r>
            <w:r w:rsidRPr="008D7038">
              <w:rPr>
                <w:rFonts w:ascii="Arial" w:hAnsi="Arial" w:cs="Arial"/>
                <w:color w:val="000000"/>
                <w:sz w:val="18"/>
                <w:szCs w:val="18"/>
              </w:rPr>
              <w:t xml:space="preserve"> za sklop/e: __________</w:t>
            </w:r>
            <w:r>
              <w:rPr>
                <w:rFonts w:ascii="Arial" w:hAnsi="Arial" w:cs="Arial"/>
                <w:b/>
                <w:bCs/>
                <w:color w:val="000000"/>
                <w:sz w:val="18"/>
                <w:szCs w:val="18"/>
              </w:rPr>
              <w:t xml:space="preserve"> </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xml:space="preserve">. </w:t>
            </w:r>
            <w:r w:rsidRPr="000B4B43">
              <w:rPr>
                <w:rFonts w:ascii="Arial" w:hAnsi="Arial" w:cs="Arial"/>
                <w:color w:val="000000"/>
                <w:sz w:val="18"/>
                <w:szCs w:val="18"/>
              </w:rPr>
              <w:t xml:space="preserve">Zimska služba obsega sklop dejavnosti in opravil, potrebnih za zagotavljanje </w:t>
            </w:r>
            <w:r w:rsidRPr="000B4B43">
              <w:rPr>
                <w:rFonts w:ascii="Arial" w:hAnsi="Arial" w:cs="Arial"/>
                <w:color w:val="000000"/>
                <w:sz w:val="18"/>
                <w:szCs w:val="18"/>
              </w:rPr>
              <w:lastRenderedPageBreak/>
              <w:t>prevoznosti ceste in varnega prometa v zimskih razmerah. Zimske razmere nastopijo, ko je zaradi zimskih pojavov (npr. sneg, poledica) lahko ovirano ali ogroženo normalno odvijanje prometa in pri tem prihaja do odstopanj od sicer zagotovljenih tehničnih lastnosti ceste.</w:t>
            </w:r>
          </w:p>
        </w:tc>
      </w:tr>
    </w:tbl>
    <w:p w14:paraId="20912E98" w14:textId="77777777" w:rsidR="000B4B43" w:rsidRDefault="000B4B43" w:rsidP="000B4B43">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0B4B43" w14:paraId="2EFCBE0A" w14:textId="77777777" w:rsidTr="00847DA3">
        <w:tc>
          <w:tcPr>
            <w:tcW w:w="0" w:type="auto"/>
            <w:tcMar>
              <w:top w:w="0" w:type="auto"/>
              <w:bottom w:w="0" w:type="auto"/>
            </w:tcMar>
          </w:tcPr>
          <w:p w14:paraId="7CB5540F" w14:textId="77777777" w:rsidR="000B4B43" w:rsidRDefault="000B4B43" w:rsidP="00847DA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0B4B43" w14:paraId="6331DE86" w14:textId="77777777" w:rsidTr="00847DA3">
              <w:tc>
                <w:tcPr>
                  <w:tcW w:w="0" w:type="auto"/>
                  <w:tcMar>
                    <w:top w:w="0" w:type="auto"/>
                    <w:bottom w:w="0" w:type="auto"/>
                  </w:tcMar>
                </w:tcPr>
                <w:p w14:paraId="5366B14B" w14:textId="77777777" w:rsidR="000B4B43" w:rsidRDefault="000B4B43" w:rsidP="000B4B43">
                  <w:pPr>
                    <w:numPr>
                      <w:ilvl w:val="0"/>
                      <w:numId w:val="3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5AC6F2D" w14:textId="77777777" w:rsidR="000B4B43" w:rsidRDefault="000B4B43" w:rsidP="000B4B43">
                  <w:pPr>
                    <w:numPr>
                      <w:ilvl w:val="0"/>
                      <w:numId w:val="34"/>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ki je vil na Portalu javnih naročil objavljen dne _______ pod oznako ________ in v Dopolnilu k Uradnemu listu EU dne _______ pod oznako ________, vključno z vsemi njenimi spremembami in sestavnimi deli.</w:t>
                  </w:r>
                </w:p>
              </w:tc>
            </w:tr>
          </w:tbl>
          <w:p w14:paraId="0B3297F8" w14:textId="77777777" w:rsidR="000B4B43" w:rsidRDefault="000B4B43" w:rsidP="00847DA3">
            <w:pPr>
              <w:spacing w:before="225" w:after="225"/>
              <w:jc w:val="both"/>
            </w:pPr>
            <w:r>
              <w:rPr>
                <w:rFonts w:ascii="Arial" w:hAnsi="Arial" w:cs="Arial"/>
                <w:color w:val="000000"/>
                <w:sz w:val="18"/>
                <w:szCs w:val="18"/>
              </w:rPr>
              <w:t>Predmetni dokumenti so priloga in sestavni del te pogodbe.</w:t>
            </w:r>
          </w:p>
        </w:tc>
      </w:tr>
    </w:tbl>
    <w:p w14:paraId="31136145" w14:textId="77777777" w:rsidR="000B4B43" w:rsidRDefault="000B4B43" w:rsidP="000B4B4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B4B43" w14:paraId="1A0725D5" w14:textId="77777777" w:rsidTr="00847DA3">
        <w:tc>
          <w:tcPr>
            <w:tcW w:w="0" w:type="auto"/>
            <w:tcMar>
              <w:top w:w="0" w:type="auto"/>
              <w:bottom w:w="0" w:type="auto"/>
            </w:tcMar>
          </w:tcPr>
          <w:p w14:paraId="4F877386" w14:textId="77777777" w:rsidR="000B4B43" w:rsidRDefault="000B4B43" w:rsidP="00847DA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1A67C542" w14:textId="77777777" w:rsidR="000B4B43" w:rsidRDefault="000B4B43" w:rsidP="00847DA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1F432057" w14:textId="77777777" w:rsidR="000B4B43" w:rsidRDefault="000B4B43" w:rsidP="000B4B43">
      <w:pPr>
        <w:spacing w:before="225" w:after="225" w:line="240" w:lineRule="auto"/>
        <w:jc w:val="both"/>
      </w:pPr>
      <w:r>
        <w:rPr>
          <w:rFonts w:ascii="Arial" w:hAnsi="Arial" w:cs="Arial"/>
          <w:b/>
          <w:bCs/>
          <w:color w:val="000000"/>
          <w:sz w:val="18"/>
          <w:szCs w:val="18"/>
        </w:rPr>
        <w:t>III. POGODBENA CENA IN PLAČILNI POGOJI</w:t>
      </w:r>
    </w:p>
    <w:p w14:paraId="6D3C79C7" w14:textId="77777777" w:rsidR="000B4B43" w:rsidRDefault="000B4B43" w:rsidP="000B4B43">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4418AEC5" w14:textId="77777777" w:rsidR="000B4B43" w:rsidRDefault="000B4B43" w:rsidP="000B4B43">
      <w:pPr>
        <w:spacing w:after="0" w:line="240" w:lineRule="auto"/>
        <w:jc w:val="center"/>
        <w:rPr>
          <w:rFonts w:ascii="Arial" w:hAnsi="Arial" w:cs="Arial"/>
          <w:b/>
          <w:bCs/>
          <w:color w:val="000000"/>
          <w:sz w:val="18"/>
          <w:szCs w:val="18"/>
        </w:rPr>
      </w:pPr>
    </w:p>
    <w:p w14:paraId="01F58F91" w14:textId="77777777" w:rsidR="000B4B43" w:rsidRDefault="000B4B43" w:rsidP="000B4B43">
      <w:pPr>
        <w:spacing w:after="0" w:line="240" w:lineRule="auto"/>
        <w:jc w:val="both"/>
        <w:rPr>
          <w:rFonts w:ascii="Arial" w:hAnsi="Arial" w:cs="Arial"/>
          <w:color w:val="000000"/>
          <w:sz w:val="18"/>
          <w:szCs w:val="18"/>
        </w:rPr>
      </w:pPr>
      <w:r w:rsidRPr="003F4B76">
        <w:rPr>
          <w:rFonts w:ascii="Arial" w:hAnsi="Arial" w:cs="Arial"/>
          <w:color w:val="000000"/>
          <w:sz w:val="18"/>
          <w:szCs w:val="18"/>
        </w:rPr>
        <w:t>Pogodbena vrednost del je dogovorjena na osnovi ponudbe izvajalca in znaša za posamezno postavko storitev v okviru sklopa/ov _____:</w:t>
      </w:r>
    </w:p>
    <w:p w14:paraId="4491528A" w14:textId="77777777" w:rsidR="000B4B43" w:rsidRDefault="000B4B43" w:rsidP="000B4B43">
      <w:pPr>
        <w:spacing w:after="0" w:line="240" w:lineRule="auto"/>
        <w:jc w:val="both"/>
        <w:rPr>
          <w:rFonts w:ascii="Arial" w:hAnsi="Arial" w:cs="Arial"/>
          <w:color w:val="000000"/>
          <w:sz w:val="18"/>
          <w:szCs w:val="18"/>
        </w:rPr>
      </w:pPr>
    </w:p>
    <w:tbl>
      <w:tblPr>
        <w:tblStyle w:val="TableGrid"/>
        <w:tblW w:w="9214" w:type="dxa"/>
        <w:tblInd w:w="250"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7938"/>
        <w:gridCol w:w="1276"/>
      </w:tblGrid>
      <w:tr w:rsidR="000B4B43" w:rsidRPr="00A45CA4" w14:paraId="2860FA1F" w14:textId="77777777" w:rsidTr="000B4B43">
        <w:tc>
          <w:tcPr>
            <w:tcW w:w="7938" w:type="dxa"/>
            <w:tcBorders>
              <w:top w:val="single" w:sz="18" w:space="0" w:color="808080" w:themeColor="background1" w:themeShade="80"/>
              <w:bottom w:val="single" w:sz="8" w:space="0" w:color="808080" w:themeColor="background1" w:themeShade="80"/>
            </w:tcBorders>
            <w:shd w:val="pct10" w:color="auto" w:fill="auto"/>
            <w:vAlign w:val="center"/>
          </w:tcPr>
          <w:p w14:paraId="16186010" w14:textId="77777777" w:rsidR="000B4B43" w:rsidRPr="00CA7E4F" w:rsidRDefault="000B4B43" w:rsidP="00847DA3">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POSTAVKA</w:t>
            </w:r>
          </w:p>
        </w:tc>
        <w:tc>
          <w:tcPr>
            <w:tcW w:w="1276" w:type="dxa"/>
            <w:tcBorders>
              <w:top w:val="single" w:sz="18" w:space="0" w:color="808080" w:themeColor="background1" w:themeShade="80"/>
              <w:bottom w:val="single" w:sz="8" w:space="0" w:color="808080" w:themeColor="background1" w:themeShade="80"/>
            </w:tcBorders>
            <w:shd w:val="clear" w:color="auto" w:fill="D9D9D9" w:themeFill="background1" w:themeFillShade="D9"/>
            <w:vAlign w:val="center"/>
          </w:tcPr>
          <w:p w14:paraId="402A0DD2" w14:textId="77777777" w:rsidR="000B4B43" w:rsidRPr="00CA7E4F" w:rsidRDefault="000B4B43" w:rsidP="00847DA3">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CENA brez DDV</w:t>
            </w:r>
          </w:p>
        </w:tc>
      </w:tr>
      <w:tr w:rsidR="000B4B43" w:rsidRPr="00A45CA4" w14:paraId="67168B68"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4F09B2E0" w14:textId="6F5B6A36"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 xml:space="preserve">Pluženje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42202ACB"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64610BDE"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66EEF091" w14:textId="21067F4C"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Pluženje – po predhodnem dogovoru z naročnikom</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778FD811" w14:textId="7A8D8014"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w:t>
            </w:r>
            <w:r>
              <w:rPr>
                <w:rFonts w:ascii="Arial Unicode MS" w:hAnsi="Arial Unicode MS" w:cs="Arial Unicode MS"/>
                <w:b/>
                <w:bCs/>
                <w:color w:val="000000" w:themeColor="text1"/>
                <w:sz w:val="16"/>
                <w:szCs w:val="16"/>
              </w:rPr>
              <w:t>h</w:t>
            </w:r>
          </w:p>
        </w:tc>
      </w:tr>
      <w:tr w:rsidR="000B4B43" w:rsidRPr="00A45CA4" w14:paraId="7786D7CF"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7A11420D" w14:textId="114E4CD2"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 xml:space="preserve">Strojno posipanje – material mešanica sol/pesek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31FD6FA"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vertAlign w:val="superscript"/>
              </w:rPr>
            </w:pPr>
            <w:r w:rsidRPr="00A45CA4">
              <w:rPr>
                <w:rFonts w:ascii="Arial Unicode MS" w:hAnsi="Arial Unicode MS" w:cs="Arial Unicode MS"/>
                <w:b/>
                <w:bCs/>
                <w:color w:val="000000" w:themeColor="text1"/>
                <w:sz w:val="16"/>
                <w:szCs w:val="16"/>
              </w:rPr>
              <w:t>/km</w:t>
            </w:r>
          </w:p>
        </w:tc>
      </w:tr>
      <w:tr w:rsidR="000B4B43" w:rsidRPr="00A45CA4" w14:paraId="45CF90A5"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0B1219BD" w14:textId="03E5CF56" w:rsidR="000B4B43" w:rsidRPr="000B4B43" w:rsidRDefault="000B4B43" w:rsidP="000B4B43">
            <w:pPr>
              <w:keepNext/>
              <w:keepLines/>
              <w:spacing w:line="276" w:lineRule="auto"/>
              <w:jc w:val="both"/>
              <w:outlineLvl w:val="1"/>
              <w:rPr>
                <w:rFonts w:ascii="Arial Unicode MS" w:hAnsi="Arial Unicode MS" w:cs="Arial Unicode MS"/>
                <w:color w:val="000000" w:themeColor="text1"/>
                <w:sz w:val="18"/>
                <w:szCs w:val="18"/>
              </w:rPr>
            </w:pPr>
            <w:r w:rsidRPr="000B4B43">
              <w:rPr>
                <w:rFonts w:ascii="Arial" w:hAnsi="Arial" w:cs="Arial"/>
                <w:sz w:val="18"/>
                <w:szCs w:val="18"/>
              </w:rPr>
              <w:t xml:space="preserve">Strojno posipanje – material pesek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507223AD" w14:textId="77777777" w:rsidR="000B4B43" w:rsidRPr="00A45CA4" w:rsidRDefault="000B4B43" w:rsidP="000B4B43">
            <w:pPr>
              <w:keepNext/>
              <w:keepLines/>
              <w:spacing w:line="276" w:lineRule="auto"/>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67E77356"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46ECD9E4" w14:textId="224FCED1"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 xml:space="preserve">Sočasno pluženje in posipanje ceste z mešanico sol/pesek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76FD267"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43273583"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354093BE" w14:textId="05043AD3"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 xml:space="preserve">Pluženje – do 10 cm snega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970B046"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41D847E4"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523CB263" w14:textId="76E6D1BA" w:rsidR="000B4B43" w:rsidRPr="000B4B43" w:rsidRDefault="000B4B43" w:rsidP="000B4B43">
            <w:pPr>
              <w:autoSpaceDE w:val="0"/>
              <w:autoSpaceDN w:val="0"/>
              <w:adjustRightInd w:val="0"/>
              <w:jc w:val="both"/>
              <w:rPr>
                <w:rFonts w:ascii="Arial" w:hAnsi="Arial" w:cs="Arial"/>
                <w:sz w:val="18"/>
                <w:szCs w:val="18"/>
              </w:rPr>
            </w:pPr>
            <w:r w:rsidRPr="000B4B43">
              <w:rPr>
                <w:rFonts w:ascii="Arial" w:hAnsi="Arial" w:cs="Arial"/>
                <w:sz w:val="18"/>
                <w:szCs w:val="18"/>
              </w:rPr>
              <w:t>Snežna rolba – po dogovoru z</w:t>
            </w:r>
            <w:r>
              <w:rPr>
                <w:rFonts w:ascii="Arial" w:hAnsi="Arial" w:cs="Arial"/>
                <w:sz w:val="18"/>
                <w:szCs w:val="18"/>
              </w:rPr>
              <w:t xml:space="preserve"> </w:t>
            </w:r>
            <w:r w:rsidRPr="000B4B43">
              <w:rPr>
                <w:rFonts w:ascii="Arial" w:hAnsi="Arial" w:cs="Arial"/>
                <w:sz w:val="18"/>
                <w:szCs w:val="18"/>
              </w:rPr>
              <w:t xml:space="preserve">naročnikom – nad 10 cm snega (vključena uporaba kamiona)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7D946AF6"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237A9345"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214ADEA8" w14:textId="7E30C302" w:rsidR="000B4B43" w:rsidRPr="000B4B43" w:rsidRDefault="000B4B43" w:rsidP="000B4B43">
            <w:pPr>
              <w:autoSpaceDE w:val="0"/>
              <w:autoSpaceDN w:val="0"/>
              <w:adjustRightInd w:val="0"/>
              <w:jc w:val="both"/>
              <w:rPr>
                <w:rFonts w:ascii="Arial" w:hAnsi="Arial" w:cs="Arial"/>
                <w:sz w:val="18"/>
                <w:szCs w:val="18"/>
              </w:rPr>
            </w:pPr>
            <w:r w:rsidRPr="000B4B43">
              <w:rPr>
                <w:rFonts w:ascii="Arial" w:hAnsi="Arial" w:cs="Arial"/>
                <w:sz w:val="18"/>
                <w:szCs w:val="18"/>
              </w:rPr>
              <w:t>Snežna rolba – po dogovoru z</w:t>
            </w:r>
            <w:r>
              <w:rPr>
                <w:rFonts w:ascii="Arial" w:hAnsi="Arial" w:cs="Arial"/>
                <w:sz w:val="18"/>
                <w:szCs w:val="18"/>
              </w:rPr>
              <w:t xml:space="preserve"> </w:t>
            </w:r>
            <w:r w:rsidRPr="000B4B43">
              <w:rPr>
                <w:rFonts w:ascii="Arial" w:hAnsi="Arial" w:cs="Arial"/>
                <w:sz w:val="18"/>
                <w:szCs w:val="18"/>
              </w:rPr>
              <w:t>naročnikom – nad 10 cm snega (brez uporabe kamiona)</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504C8AED"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413E0F9A"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30708A7F" w14:textId="1E0CEF30"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 xml:space="preserve">Strojno posipanje – material mešanica sol/pesek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687DE81A" w14:textId="77777777"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0B4B43" w:rsidRPr="00A45CA4" w14:paraId="6D562E88"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04E95ED7" w14:textId="5E12CDEA" w:rsidR="000B4B43" w:rsidRPr="000B4B43" w:rsidRDefault="000B4B43" w:rsidP="000B4B43">
            <w:pPr>
              <w:autoSpaceDE w:val="0"/>
              <w:autoSpaceDN w:val="0"/>
              <w:adjustRightInd w:val="0"/>
              <w:jc w:val="both"/>
              <w:rPr>
                <w:rFonts w:ascii="Arial" w:hAnsi="Arial" w:cs="Arial"/>
                <w:sz w:val="18"/>
                <w:szCs w:val="18"/>
              </w:rPr>
            </w:pPr>
            <w:r w:rsidRPr="000B4B43">
              <w:rPr>
                <w:rFonts w:ascii="Arial" w:hAnsi="Arial" w:cs="Arial"/>
                <w:sz w:val="18"/>
                <w:szCs w:val="18"/>
              </w:rPr>
              <w:t xml:space="preserve">Pluženje parkirišč (EUR/komplet – </w:t>
            </w:r>
            <w:r>
              <w:rPr>
                <w:rFonts w:ascii="Arial" w:hAnsi="Arial" w:cs="Arial"/>
                <w:sz w:val="18"/>
                <w:szCs w:val="18"/>
              </w:rPr>
              <w:t xml:space="preserve">11.130 </w:t>
            </w:r>
            <w:r w:rsidRPr="000B4B43">
              <w:rPr>
                <w:rFonts w:ascii="Arial" w:hAnsi="Arial" w:cs="Arial"/>
                <w:sz w:val="18"/>
                <w:szCs w:val="18"/>
              </w:rPr>
              <w:t>m2)</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7E8140F" w14:textId="5F9197C3"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w:t>
            </w:r>
            <w:r>
              <w:rPr>
                <w:rFonts w:ascii="Arial Unicode MS" w:hAnsi="Arial Unicode MS" w:cs="Arial Unicode MS"/>
                <w:b/>
                <w:bCs/>
                <w:color w:val="000000" w:themeColor="text1"/>
                <w:sz w:val="16"/>
                <w:szCs w:val="16"/>
              </w:rPr>
              <w:t>kpl</w:t>
            </w:r>
          </w:p>
        </w:tc>
      </w:tr>
      <w:tr w:rsidR="000B4B43" w:rsidRPr="00A45CA4" w14:paraId="43BF1F43"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1E440242" w14:textId="0F7CE489" w:rsidR="000B4B43" w:rsidRPr="000B4B43" w:rsidRDefault="000B4B43" w:rsidP="000B4B43">
            <w:pPr>
              <w:autoSpaceDE w:val="0"/>
              <w:autoSpaceDN w:val="0"/>
              <w:adjustRightInd w:val="0"/>
              <w:jc w:val="both"/>
              <w:rPr>
                <w:rFonts w:ascii="Arial" w:hAnsi="Arial" w:cs="Arial"/>
                <w:sz w:val="18"/>
                <w:szCs w:val="18"/>
              </w:rPr>
            </w:pPr>
            <w:r w:rsidRPr="000B4B43">
              <w:rPr>
                <w:rFonts w:ascii="Arial" w:hAnsi="Arial" w:cs="Arial"/>
                <w:sz w:val="18"/>
                <w:szCs w:val="18"/>
              </w:rPr>
              <w:t>Posipanje parkirišč mešanica sol/pesek</w:t>
            </w:r>
            <w:r>
              <w:rPr>
                <w:rFonts w:ascii="Arial" w:hAnsi="Arial" w:cs="Arial"/>
                <w:sz w:val="18"/>
                <w:szCs w:val="18"/>
              </w:rPr>
              <w:t xml:space="preserve"> </w:t>
            </w:r>
            <w:r w:rsidRPr="000B4B43">
              <w:rPr>
                <w:rFonts w:ascii="Arial" w:hAnsi="Arial" w:cs="Arial"/>
                <w:sz w:val="18"/>
                <w:szCs w:val="18"/>
              </w:rPr>
              <w:t xml:space="preserve">(EUR/komplet – </w:t>
            </w:r>
            <w:r>
              <w:rPr>
                <w:rFonts w:ascii="Arial" w:hAnsi="Arial" w:cs="Arial"/>
                <w:sz w:val="18"/>
                <w:szCs w:val="18"/>
              </w:rPr>
              <w:t>11.130</w:t>
            </w:r>
            <w:r w:rsidRPr="000B4B43">
              <w:rPr>
                <w:rFonts w:ascii="Arial" w:hAnsi="Arial" w:cs="Arial"/>
                <w:sz w:val="18"/>
                <w:szCs w:val="18"/>
              </w:rPr>
              <w:t xml:space="preserve"> m2)</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3217525A" w14:textId="17ED745C"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w:t>
            </w:r>
            <w:r>
              <w:rPr>
                <w:rFonts w:ascii="Arial Unicode MS" w:hAnsi="Arial Unicode MS" w:cs="Arial Unicode MS"/>
                <w:b/>
                <w:bCs/>
                <w:color w:val="000000" w:themeColor="text1"/>
                <w:sz w:val="16"/>
                <w:szCs w:val="16"/>
              </w:rPr>
              <w:t>kpl</w:t>
            </w:r>
          </w:p>
        </w:tc>
      </w:tr>
      <w:tr w:rsidR="000B4B43" w:rsidRPr="00A45CA4" w14:paraId="7F2D92D3"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161F1BA5" w14:textId="2325833A" w:rsidR="000B4B43" w:rsidRPr="000B4B43" w:rsidRDefault="000B4B43" w:rsidP="000B4B43">
            <w:pPr>
              <w:autoSpaceDE w:val="0"/>
              <w:autoSpaceDN w:val="0"/>
              <w:adjustRightInd w:val="0"/>
              <w:jc w:val="both"/>
              <w:rPr>
                <w:rFonts w:ascii="Arial" w:hAnsi="Arial" w:cs="Arial"/>
                <w:sz w:val="18"/>
                <w:szCs w:val="18"/>
              </w:rPr>
            </w:pPr>
            <w:r w:rsidRPr="000B4B43">
              <w:rPr>
                <w:rFonts w:ascii="Arial" w:hAnsi="Arial" w:cs="Arial"/>
                <w:sz w:val="18"/>
                <w:szCs w:val="18"/>
              </w:rPr>
              <w:t>Odstranjevanje snega – čelni nakladač - po predhodnem dogovoru z</w:t>
            </w:r>
            <w:r>
              <w:rPr>
                <w:rFonts w:ascii="Arial" w:hAnsi="Arial" w:cs="Arial"/>
                <w:sz w:val="18"/>
                <w:szCs w:val="18"/>
              </w:rPr>
              <w:t xml:space="preserve"> </w:t>
            </w:r>
            <w:r w:rsidRPr="000B4B43">
              <w:rPr>
                <w:rFonts w:ascii="Arial" w:hAnsi="Arial" w:cs="Arial"/>
                <w:sz w:val="18"/>
                <w:szCs w:val="18"/>
              </w:rPr>
              <w:t>naročnikom</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4274354D" w14:textId="16591246"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w:t>
            </w:r>
            <w:r>
              <w:rPr>
                <w:rFonts w:ascii="Arial Unicode MS" w:hAnsi="Arial Unicode MS" w:cs="Arial Unicode MS"/>
                <w:b/>
                <w:bCs/>
                <w:color w:val="000000" w:themeColor="text1"/>
                <w:sz w:val="16"/>
                <w:szCs w:val="16"/>
              </w:rPr>
              <w:t>h</w:t>
            </w:r>
          </w:p>
        </w:tc>
      </w:tr>
      <w:tr w:rsidR="000B4B43" w:rsidRPr="00A45CA4" w14:paraId="7ABE82BD" w14:textId="77777777" w:rsidTr="000B4B43">
        <w:tc>
          <w:tcPr>
            <w:tcW w:w="7938" w:type="dxa"/>
            <w:tcBorders>
              <w:top w:val="single" w:sz="8" w:space="0" w:color="808080" w:themeColor="background1" w:themeShade="80"/>
              <w:bottom w:val="single" w:sz="8" w:space="0" w:color="808080" w:themeColor="background1" w:themeShade="80"/>
            </w:tcBorders>
            <w:shd w:val="pct10" w:color="auto" w:fill="auto"/>
          </w:tcPr>
          <w:p w14:paraId="1266B047" w14:textId="28B2DB76" w:rsidR="000B4B43" w:rsidRPr="000B4B43" w:rsidRDefault="000B4B43" w:rsidP="000B4B43">
            <w:pPr>
              <w:keepNext/>
              <w:keepLines/>
              <w:jc w:val="both"/>
              <w:outlineLvl w:val="1"/>
              <w:rPr>
                <w:rFonts w:ascii="Arial Unicode MS" w:hAnsi="Arial Unicode MS" w:cs="Arial Unicode MS"/>
                <w:color w:val="000000" w:themeColor="text1"/>
                <w:sz w:val="18"/>
                <w:szCs w:val="18"/>
              </w:rPr>
            </w:pPr>
            <w:r w:rsidRPr="000B4B43">
              <w:rPr>
                <w:rFonts w:ascii="Arial" w:hAnsi="Arial" w:cs="Arial"/>
                <w:sz w:val="18"/>
                <w:szCs w:val="18"/>
              </w:rPr>
              <w:t>Odstranitev snega iz  avtobusne postaje in pločnika ob postaji (1</w:t>
            </w:r>
            <w:r>
              <w:rPr>
                <w:rFonts w:ascii="Arial" w:hAnsi="Arial" w:cs="Arial"/>
                <w:sz w:val="18"/>
                <w:szCs w:val="18"/>
              </w:rPr>
              <w:t>2</w:t>
            </w:r>
            <w:r w:rsidRPr="000B4B43">
              <w:rPr>
                <w:rFonts w:ascii="Arial" w:hAnsi="Arial" w:cs="Arial"/>
                <w:sz w:val="18"/>
                <w:szCs w:val="18"/>
              </w:rPr>
              <w:t xml:space="preserve"> kom avtobusnih postaj)</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8853E95" w14:textId="1AC101BF" w:rsidR="000B4B43" w:rsidRPr="00A45CA4" w:rsidRDefault="000B4B43" w:rsidP="000B4B43">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w:t>
            </w:r>
            <w:r>
              <w:rPr>
                <w:rFonts w:ascii="Arial Unicode MS" w:hAnsi="Arial Unicode MS" w:cs="Arial Unicode MS"/>
                <w:b/>
                <w:bCs/>
                <w:color w:val="000000" w:themeColor="text1"/>
                <w:sz w:val="16"/>
                <w:szCs w:val="16"/>
              </w:rPr>
              <w:t>kpl</w:t>
            </w:r>
          </w:p>
        </w:tc>
      </w:tr>
    </w:tbl>
    <w:tbl>
      <w:tblPr>
        <w:tblStyle w:val="NormalTablePHPDOCX"/>
        <w:tblW w:w="9214" w:type="dxa"/>
        <w:tblInd w:w="108" w:type="dxa"/>
        <w:tblLook w:val="04A0" w:firstRow="1" w:lastRow="0" w:firstColumn="1" w:lastColumn="0" w:noHBand="0" w:noVBand="1"/>
      </w:tblPr>
      <w:tblGrid>
        <w:gridCol w:w="9214"/>
      </w:tblGrid>
      <w:tr w:rsidR="000B4B43" w14:paraId="6F9C1DCA" w14:textId="77777777" w:rsidTr="00847DA3">
        <w:tc>
          <w:tcPr>
            <w:tcW w:w="9214" w:type="dxa"/>
            <w:tcMar>
              <w:top w:w="0" w:type="auto"/>
              <w:bottom w:w="0" w:type="auto"/>
            </w:tcMar>
          </w:tcPr>
          <w:p w14:paraId="0A31F40B"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Ponudbene cene iz predhodnega odstavka se po preteku prvega leta od sklenitve pogodbe</w:t>
            </w:r>
            <w:r>
              <w:rPr>
                <w:rFonts w:ascii="Arial" w:hAnsi="Arial" w:cs="Arial"/>
                <w:color w:val="000000"/>
                <w:sz w:val="18"/>
                <w:szCs w:val="18"/>
              </w:rPr>
              <w:t xml:space="preserve"> lahko</w:t>
            </w:r>
            <w:r w:rsidRPr="00F84B69">
              <w:rPr>
                <w:rFonts w:ascii="Arial" w:hAnsi="Arial" w:cs="Arial"/>
                <w:color w:val="000000"/>
                <w:sz w:val="18"/>
                <w:szCs w:val="18"/>
              </w:rPr>
              <w:t xml:space="preserve"> usklajujejo skladno s veljavnim Pravilnikom o načinih valorizacije denarnih obveznosti, ki jih v večletnih pogodbah dogovarjajo pravne osebe javnega sektorja ob upoštevanju indeksa cene, ki ga uradno objavlja: Statistični urad Republike Slovenije, EUROSTAT ali Združenje za gradbeništvo in industrijo gradbenih materialov pri Gospodarski zbornici Slovenije</w:t>
            </w:r>
            <w:r>
              <w:rPr>
                <w:rFonts w:ascii="Arial" w:hAnsi="Arial" w:cs="Arial"/>
                <w:color w:val="000000"/>
                <w:sz w:val="18"/>
                <w:szCs w:val="18"/>
              </w:rPr>
              <w:t>, in sicer na osnovi podpisanega dodatka k pogodbi.</w:t>
            </w:r>
          </w:p>
          <w:p w14:paraId="396BFEE5" w14:textId="77777777" w:rsidR="000B4B43" w:rsidRPr="00F84B69" w:rsidRDefault="000B4B43" w:rsidP="00847DA3">
            <w:pPr>
              <w:spacing w:before="225" w:after="225"/>
              <w:jc w:val="both"/>
              <w:rPr>
                <w:rFonts w:ascii="Arial" w:hAnsi="Arial" w:cs="Arial"/>
                <w:color w:val="000000"/>
                <w:sz w:val="18"/>
                <w:szCs w:val="18"/>
              </w:rPr>
            </w:pPr>
            <w:r>
              <w:rPr>
                <w:rFonts w:ascii="Arial" w:hAnsi="Arial" w:cs="Arial"/>
                <w:color w:val="000000"/>
                <w:sz w:val="18"/>
                <w:szCs w:val="18"/>
              </w:rPr>
              <w:lastRenderedPageBreak/>
              <w:t>Pogodbene storitve iz 2</w:t>
            </w:r>
            <w:r w:rsidRPr="00F84B69">
              <w:rPr>
                <w:rFonts w:ascii="Arial" w:hAnsi="Arial" w:cs="Arial"/>
                <w:color w:val="000000"/>
                <w:sz w:val="18"/>
                <w:szCs w:val="18"/>
              </w:rPr>
              <w:t xml:space="preserve">. člena te pogodbe se izvajajo do skupne pogodbene vrednosti </w:t>
            </w:r>
            <w:r w:rsidRPr="00F84B69">
              <w:rPr>
                <w:rFonts w:ascii="Arial" w:hAnsi="Arial" w:cs="Arial"/>
                <w:i/>
                <w:color w:val="000000"/>
                <w:sz w:val="18"/>
                <w:szCs w:val="18"/>
              </w:rPr>
              <w:t xml:space="preserve">(določi naročnik glede na zagotovljena sredstva po posameznem sklopu): </w:t>
            </w:r>
          </w:p>
          <w:p w14:paraId="7F1E7A2B"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_EUR brez DDV</w:t>
            </w:r>
          </w:p>
          <w:p w14:paraId="4F41C1CD"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_Davek na dodano vrednost (DDV) v EUR</w:t>
            </w:r>
          </w:p>
          <w:p w14:paraId="28B4AAD1"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_Pogodbena vrednost vključno z DDV v EUR</w:t>
            </w:r>
          </w:p>
          <w:p w14:paraId="3609E97F"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 xml:space="preserve">z besedo: </w:t>
            </w:r>
          </w:p>
          <w:p w14:paraId="354F713F" w14:textId="77777777" w:rsidR="000B4B43"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 _ _ _ _ _ _ _ _ _ _ _ _ _ _ _ _ _ _ _ _ _ _ _ _ _Evrov</w:t>
            </w:r>
          </w:p>
          <w:p w14:paraId="43B85BFF" w14:textId="77777777" w:rsidR="000B4B43" w:rsidRDefault="000B4B43" w:rsidP="00847DA3">
            <w:pPr>
              <w:spacing w:before="225" w:after="225"/>
              <w:jc w:val="both"/>
              <w:rPr>
                <w:rFonts w:ascii="Arial" w:hAnsi="Arial" w:cs="Arial"/>
                <w:color w:val="000000"/>
                <w:sz w:val="18"/>
                <w:szCs w:val="18"/>
              </w:rPr>
            </w:pPr>
            <w:r>
              <w:rPr>
                <w:rFonts w:ascii="Arial" w:hAnsi="Arial" w:cs="Arial"/>
                <w:color w:val="000000"/>
                <w:sz w:val="18"/>
                <w:szCs w:val="18"/>
              </w:rPr>
              <w:t>V primeru, da se zgoraj navedena pogodbena vrednost doseže pred iztekom časovne veljavnosti te pogodbe, se pogodba prekine, razen v kolikor se naročnik in izvajalec dogovorita drugače.</w:t>
            </w:r>
          </w:p>
          <w:p w14:paraId="12AE24E0" w14:textId="77777777" w:rsidR="000B4B43" w:rsidRDefault="000B4B43" w:rsidP="00847DA3">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3DC953AE" w14:textId="578A75A1" w:rsidR="000B4B43" w:rsidRDefault="000B4B43" w:rsidP="00847DA3">
            <w:pPr>
              <w:spacing w:before="225" w:after="225"/>
              <w:jc w:val="both"/>
            </w:pPr>
            <w:r>
              <w:rPr>
                <w:rFonts w:ascii="Arial" w:hAnsi="Arial" w:cs="Arial"/>
                <w:color w:val="000000"/>
                <w:sz w:val="18"/>
                <w:szCs w:val="18"/>
              </w:rPr>
              <w:t>Sredstva za izvedbo naročila so zagotovljena v proračunu Občine Žiri.</w:t>
            </w:r>
          </w:p>
        </w:tc>
      </w:tr>
    </w:tbl>
    <w:p w14:paraId="68A2A9DD" w14:textId="77777777" w:rsidR="000B4B43" w:rsidRDefault="000B4B43" w:rsidP="000B4B43">
      <w:pPr>
        <w:spacing w:after="0" w:line="240" w:lineRule="auto"/>
        <w:jc w:val="center"/>
        <w:rPr>
          <w:rFonts w:ascii="Arial" w:hAnsi="Arial" w:cs="Arial"/>
          <w:b/>
          <w:bCs/>
          <w:color w:val="000000"/>
          <w:sz w:val="18"/>
          <w:szCs w:val="18"/>
        </w:rPr>
      </w:pPr>
    </w:p>
    <w:p w14:paraId="435B8237" w14:textId="77777777" w:rsidR="000B4B43" w:rsidRDefault="000B4B43" w:rsidP="000B4B4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B4B43" w14:paraId="1A6C80D4" w14:textId="77777777" w:rsidTr="00847DA3">
        <w:tc>
          <w:tcPr>
            <w:tcW w:w="0" w:type="auto"/>
            <w:tcMar>
              <w:top w:w="0" w:type="auto"/>
              <w:bottom w:w="0" w:type="auto"/>
            </w:tcMar>
          </w:tcPr>
          <w:p w14:paraId="01580AE2" w14:textId="4199BE0D" w:rsidR="000B4B43" w:rsidRPr="00F84B69" w:rsidRDefault="000B4B43" w:rsidP="00847DA3">
            <w:pPr>
              <w:spacing w:before="225" w:after="225"/>
              <w:jc w:val="both"/>
              <w:rPr>
                <w:rFonts w:ascii="Arial" w:hAnsi="Arial" w:cs="Arial"/>
                <w:color w:val="000000"/>
                <w:sz w:val="18"/>
                <w:szCs w:val="18"/>
              </w:rPr>
            </w:pPr>
            <w:r>
              <w:rPr>
                <w:rFonts w:ascii="Arial" w:hAnsi="Arial" w:cs="Arial"/>
                <w:color w:val="000000"/>
                <w:sz w:val="18"/>
                <w:szCs w:val="18"/>
              </w:rPr>
              <w:t xml:space="preserve">Postavke iz </w:t>
            </w:r>
            <w:r w:rsidRPr="00F84B69">
              <w:rPr>
                <w:rFonts w:ascii="Arial" w:hAnsi="Arial" w:cs="Arial"/>
                <w:color w:val="000000"/>
                <w:sz w:val="18"/>
                <w:szCs w:val="18"/>
              </w:rPr>
              <w:t xml:space="preserve">ponudbenega računa se bodo obračunavale količinsko skladno z izvedenimi </w:t>
            </w:r>
            <w:r>
              <w:rPr>
                <w:rFonts w:ascii="Arial" w:hAnsi="Arial" w:cs="Arial"/>
                <w:color w:val="000000"/>
                <w:sz w:val="18"/>
                <w:szCs w:val="18"/>
              </w:rPr>
              <w:t>storitvami</w:t>
            </w:r>
            <w:r w:rsidRPr="00F84B69">
              <w:rPr>
                <w:rFonts w:ascii="Arial" w:hAnsi="Arial" w:cs="Arial"/>
                <w:color w:val="000000"/>
                <w:sz w:val="18"/>
                <w:szCs w:val="18"/>
              </w:rPr>
              <w:t xml:space="preserve"> (za pretekli mesec), na podlagi evidence opravljenih </w:t>
            </w:r>
            <w:r>
              <w:rPr>
                <w:rFonts w:ascii="Arial" w:hAnsi="Arial" w:cs="Arial"/>
                <w:color w:val="000000"/>
                <w:sz w:val="18"/>
                <w:szCs w:val="18"/>
              </w:rPr>
              <w:t>storitev</w:t>
            </w:r>
            <w:r w:rsidRPr="00F84B69">
              <w:rPr>
                <w:rFonts w:ascii="Arial" w:hAnsi="Arial" w:cs="Arial"/>
                <w:color w:val="000000"/>
                <w:sz w:val="18"/>
                <w:szCs w:val="18"/>
              </w:rPr>
              <w:t>, ki jo vodi izvajalec in potrdi naročnik.</w:t>
            </w:r>
          </w:p>
          <w:p w14:paraId="29A62199"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Obračunsko obdobje je od prvega do zadnjega v mesecu.</w:t>
            </w:r>
          </w:p>
          <w:p w14:paraId="6563A57A"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 xml:space="preserve">Izvajalec bo do vsakega 5. v mesecu za pretekli mesec sestavil in vročil naročniku v potrditev mesečni račun, ki bo vseboval izvršena obračunana dela. </w:t>
            </w:r>
          </w:p>
          <w:p w14:paraId="3AD015D2"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K računu morajo biti priloženi dokumenti, ki omogočajo nadzor nad izvršenimi deli in so podlaga za njegovo izstavitev, vključno s predhodno potrjenimi računi podizvajalcev.</w:t>
            </w:r>
          </w:p>
          <w:p w14:paraId="5BE1E903" w14:textId="77777777"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Naročnikov pooblaščenec je dolžan račun pregledati v roku 8 dni od prejema in ga potrditi z dovoljenjem za izplačilo.</w:t>
            </w:r>
          </w:p>
          <w:p w14:paraId="04B4FC20" w14:textId="77777777" w:rsidR="000B4B43"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w:t>
            </w:r>
          </w:p>
          <w:p w14:paraId="2E38F78C" w14:textId="77777777" w:rsidR="000B4B43" w:rsidRDefault="000B4B43" w:rsidP="00847DA3">
            <w:pPr>
              <w:spacing w:before="225" w:after="225"/>
              <w:jc w:val="both"/>
            </w:pPr>
            <w:r>
              <w:rPr>
                <w:rFonts w:ascii="Arial" w:hAnsi="Arial" w:cs="Arial"/>
                <w:color w:val="000000"/>
                <w:sz w:val="18"/>
                <w:szCs w:val="18"/>
              </w:rPr>
              <w:t>Izvajalec vse račune izstavlja v elektronski obliki (eRačun) preko spletnega portala UJPnet. Kot uradni prejem računa se šteje datum vnosa računa v sistem UJPnet.</w:t>
            </w:r>
          </w:p>
          <w:p w14:paraId="5A7D77DF" w14:textId="77777777" w:rsidR="000B4B43" w:rsidRDefault="000B4B43" w:rsidP="00847DA3">
            <w:pPr>
              <w:spacing w:before="225" w:after="225"/>
              <w:jc w:val="both"/>
            </w:pPr>
            <w:r>
              <w:rPr>
                <w:rFonts w:ascii="Arial" w:hAnsi="Arial" w:cs="Arial"/>
                <w:color w:val="000000"/>
                <w:sz w:val="18"/>
                <w:szCs w:val="18"/>
              </w:rPr>
              <w:t>Rok plačila začne teči naslednji dan po uradnem prejemu eRačuna. Kot dan plačila oziroma izpolnitve naročnikove obveznosti se šteje dan, ko naročnik izroči nalog za plačilo organizaciji, pri kateri ima svoj račun.</w:t>
            </w:r>
          </w:p>
        </w:tc>
      </w:tr>
    </w:tbl>
    <w:p w14:paraId="4F96FE2F" w14:textId="77777777" w:rsidR="000B4B43" w:rsidRDefault="000B4B43" w:rsidP="000B4B4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B4B43" w14:paraId="08C4558D" w14:textId="77777777" w:rsidTr="00847DA3">
        <w:tc>
          <w:tcPr>
            <w:tcW w:w="0" w:type="auto"/>
            <w:tcMar>
              <w:top w:w="0" w:type="auto"/>
              <w:bottom w:w="0" w:type="auto"/>
            </w:tcMar>
          </w:tcPr>
          <w:p w14:paraId="6EA2419D" w14:textId="5D72CE91" w:rsidR="000B4B43" w:rsidRDefault="000B4B43" w:rsidP="00847DA3">
            <w:pPr>
              <w:spacing w:before="225" w:after="225"/>
              <w:jc w:val="both"/>
            </w:pPr>
            <w:r>
              <w:rPr>
                <w:rFonts w:ascii="Arial" w:hAnsi="Arial" w:cs="Arial"/>
                <w:color w:val="000000"/>
                <w:sz w:val="18"/>
                <w:szCs w:val="18"/>
              </w:rPr>
              <w:t>Naročnik se zaveže plačati račun najkasneje v 30 dneh od prejema eRačuna na poslovni račun izvajalca. Za zamudo pri plačilu storitev je izvajalec upravičen do zaračunavanja zakonitih zamudnih obresti.</w:t>
            </w:r>
          </w:p>
          <w:p w14:paraId="61BC1D7E" w14:textId="77777777" w:rsidR="000B4B43" w:rsidRDefault="000B4B43" w:rsidP="00847DA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6F12AF7A" w14:textId="77777777" w:rsidR="000B4B43" w:rsidRDefault="000B4B43" w:rsidP="000B4B43">
      <w:pPr>
        <w:spacing w:before="225" w:after="225" w:line="240" w:lineRule="auto"/>
        <w:jc w:val="both"/>
      </w:pPr>
      <w:r>
        <w:rPr>
          <w:rFonts w:ascii="Arial" w:hAnsi="Arial" w:cs="Arial"/>
          <w:b/>
          <w:bCs/>
          <w:color w:val="000000"/>
          <w:sz w:val="18"/>
          <w:szCs w:val="18"/>
        </w:rPr>
        <w:t>IV. VELJAVNOST POGODBE</w:t>
      </w:r>
    </w:p>
    <w:p w14:paraId="3AE2D06F" w14:textId="77777777" w:rsidR="000B4B43" w:rsidRDefault="000B4B43" w:rsidP="000B4B4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B4B43" w14:paraId="75B64118" w14:textId="77777777" w:rsidTr="00847DA3">
        <w:tc>
          <w:tcPr>
            <w:tcW w:w="0" w:type="auto"/>
            <w:tcMar>
              <w:top w:w="0" w:type="auto"/>
              <w:bottom w:w="0" w:type="auto"/>
            </w:tcMar>
          </w:tcPr>
          <w:p w14:paraId="2A630891" w14:textId="7576502B" w:rsidR="000B4B43" w:rsidRPr="00F84B69"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lastRenderedPageBreak/>
              <w:t xml:space="preserve">Naročnik in izvajalec se dogovorita, da sklenjena pogodba velja do trenutka, ko je glede na obseg opravljenih in obračunanih </w:t>
            </w:r>
            <w:r>
              <w:rPr>
                <w:rFonts w:ascii="Arial" w:hAnsi="Arial" w:cs="Arial"/>
                <w:color w:val="000000"/>
                <w:sz w:val="18"/>
                <w:szCs w:val="18"/>
              </w:rPr>
              <w:t>storitev</w:t>
            </w:r>
            <w:r w:rsidRPr="00F84B69">
              <w:rPr>
                <w:rFonts w:ascii="Arial" w:hAnsi="Arial" w:cs="Arial"/>
                <w:color w:val="000000"/>
                <w:sz w:val="18"/>
                <w:szCs w:val="18"/>
              </w:rPr>
              <w:t xml:space="preserve"> dosežena skupna pogodbena vredno</w:t>
            </w:r>
            <w:r>
              <w:rPr>
                <w:rFonts w:ascii="Arial" w:hAnsi="Arial" w:cs="Arial"/>
                <w:color w:val="000000"/>
                <w:sz w:val="18"/>
                <w:szCs w:val="18"/>
              </w:rPr>
              <w:t>st opredeljena v 5</w:t>
            </w:r>
            <w:r w:rsidRPr="00F84B69">
              <w:rPr>
                <w:rFonts w:ascii="Arial" w:hAnsi="Arial" w:cs="Arial"/>
                <w:color w:val="000000"/>
                <w:sz w:val="18"/>
                <w:szCs w:val="18"/>
              </w:rPr>
              <w:t xml:space="preserve">. členu te pogodbe, vendar maksimalno </w:t>
            </w:r>
            <w:r w:rsidR="00E93822">
              <w:rPr>
                <w:rFonts w:ascii="Arial" w:hAnsi="Arial" w:cs="Arial"/>
                <w:color w:val="000000"/>
                <w:sz w:val="18"/>
                <w:szCs w:val="18"/>
              </w:rPr>
              <w:t>4</w:t>
            </w:r>
            <w:r w:rsidRPr="00F84B69">
              <w:rPr>
                <w:rFonts w:ascii="Arial" w:hAnsi="Arial" w:cs="Arial"/>
                <w:color w:val="000000"/>
                <w:sz w:val="18"/>
                <w:szCs w:val="18"/>
              </w:rPr>
              <w:t xml:space="preserve"> leta</w:t>
            </w:r>
            <w:r w:rsidR="00E93822">
              <w:rPr>
                <w:rFonts w:ascii="Arial" w:hAnsi="Arial" w:cs="Arial"/>
                <w:color w:val="000000"/>
                <w:sz w:val="18"/>
                <w:szCs w:val="18"/>
              </w:rPr>
              <w:t xml:space="preserve"> (48 mesecev)</w:t>
            </w:r>
            <w:r w:rsidRPr="00F84B69">
              <w:rPr>
                <w:rFonts w:ascii="Arial" w:hAnsi="Arial" w:cs="Arial"/>
                <w:color w:val="000000"/>
                <w:sz w:val="18"/>
                <w:szCs w:val="18"/>
              </w:rPr>
              <w:t xml:space="preserve"> od pričetka veljavnosti pogodbe</w:t>
            </w:r>
            <w:r>
              <w:rPr>
                <w:rFonts w:ascii="Arial" w:hAnsi="Arial" w:cs="Arial"/>
                <w:color w:val="000000"/>
                <w:sz w:val="18"/>
                <w:szCs w:val="18"/>
              </w:rPr>
              <w:t xml:space="preserve"> (od novembra 202</w:t>
            </w:r>
            <w:r w:rsidR="00E93822">
              <w:rPr>
                <w:rFonts w:ascii="Arial" w:hAnsi="Arial" w:cs="Arial"/>
                <w:color w:val="000000"/>
                <w:sz w:val="18"/>
                <w:szCs w:val="18"/>
              </w:rPr>
              <w:t>4</w:t>
            </w:r>
            <w:r>
              <w:rPr>
                <w:rFonts w:ascii="Arial" w:hAnsi="Arial" w:cs="Arial"/>
                <w:color w:val="000000"/>
                <w:sz w:val="18"/>
                <w:szCs w:val="18"/>
              </w:rPr>
              <w:t xml:space="preserve"> do 1. 10. 202</w:t>
            </w:r>
            <w:r w:rsidR="00E93822">
              <w:rPr>
                <w:rFonts w:ascii="Arial" w:hAnsi="Arial" w:cs="Arial"/>
                <w:color w:val="000000"/>
                <w:sz w:val="18"/>
                <w:szCs w:val="18"/>
              </w:rPr>
              <w:t>9</w:t>
            </w:r>
            <w:r>
              <w:rPr>
                <w:rFonts w:ascii="Arial" w:hAnsi="Arial" w:cs="Arial"/>
                <w:color w:val="000000"/>
                <w:sz w:val="18"/>
                <w:szCs w:val="18"/>
              </w:rPr>
              <w:t>), oziroma do sklenitve pogodbe po javnem naročilu za naslednje izvedbeno obdobje.</w:t>
            </w:r>
          </w:p>
          <w:p w14:paraId="344C7F23" w14:textId="1756290F" w:rsidR="000B4B43" w:rsidRPr="00FD5AC6" w:rsidRDefault="000B4B43" w:rsidP="00847DA3">
            <w:pPr>
              <w:spacing w:before="225" w:after="225"/>
              <w:jc w:val="both"/>
              <w:rPr>
                <w:rFonts w:ascii="Arial" w:hAnsi="Arial" w:cs="Arial"/>
                <w:color w:val="000000"/>
                <w:sz w:val="18"/>
                <w:szCs w:val="18"/>
              </w:rPr>
            </w:pPr>
            <w:r w:rsidRPr="00F84B69">
              <w:rPr>
                <w:rFonts w:ascii="Arial" w:hAnsi="Arial" w:cs="Arial"/>
                <w:color w:val="000000"/>
                <w:sz w:val="18"/>
                <w:szCs w:val="18"/>
              </w:rPr>
              <w:t xml:space="preserve">V primeru, da po preteku </w:t>
            </w:r>
            <w:r w:rsidR="00E93822">
              <w:rPr>
                <w:rFonts w:ascii="Arial" w:hAnsi="Arial" w:cs="Arial"/>
                <w:color w:val="000000"/>
                <w:sz w:val="18"/>
                <w:szCs w:val="18"/>
              </w:rPr>
              <w:t>4</w:t>
            </w:r>
            <w:r w:rsidRPr="00F84B69">
              <w:rPr>
                <w:rFonts w:ascii="Arial" w:hAnsi="Arial" w:cs="Arial"/>
                <w:color w:val="000000"/>
                <w:sz w:val="18"/>
                <w:szCs w:val="18"/>
              </w:rPr>
              <w:t xml:space="preserve"> let od podpisa pogodbe skupna po</w:t>
            </w:r>
            <w:r>
              <w:rPr>
                <w:rFonts w:ascii="Arial" w:hAnsi="Arial" w:cs="Arial"/>
                <w:color w:val="000000"/>
                <w:sz w:val="18"/>
                <w:szCs w:val="18"/>
              </w:rPr>
              <w:t>godbena vrednost opredeljena v 5</w:t>
            </w:r>
            <w:r w:rsidRPr="00F84B69">
              <w:rPr>
                <w:rFonts w:ascii="Arial" w:hAnsi="Arial" w:cs="Arial"/>
                <w:color w:val="000000"/>
                <w:sz w:val="18"/>
                <w:szCs w:val="18"/>
              </w:rPr>
              <w:t>. členu te pogodbe še ni dosežena</w:t>
            </w:r>
            <w:r>
              <w:rPr>
                <w:rFonts w:ascii="Arial" w:hAnsi="Arial" w:cs="Arial"/>
                <w:color w:val="000000"/>
                <w:sz w:val="18"/>
                <w:szCs w:val="18"/>
              </w:rPr>
              <w:t>,</w:t>
            </w:r>
            <w:r w:rsidRPr="00F84B69">
              <w:rPr>
                <w:rFonts w:ascii="Arial" w:hAnsi="Arial" w:cs="Arial"/>
                <w:color w:val="000000"/>
                <w:sz w:val="18"/>
                <w:szCs w:val="18"/>
              </w:rPr>
              <w:t xml:space="preserve"> se lahko pogodbeni stranki dogovorita za podaljšanje veljavnosti pogodbe.</w:t>
            </w:r>
          </w:p>
        </w:tc>
      </w:tr>
    </w:tbl>
    <w:p w14:paraId="6BEC3EAF" w14:textId="77777777" w:rsidR="000B4B43" w:rsidRDefault="000B4B43" w:rsidP="000B4B43">
      <w:pPr>
        <w:spacing w:before="225" w:after="225" w:line="240" w:lineRule="auto"/>
        <w:jc w:val="both"/>
      </w:pPr>
      <w:r>
        <w:rPr>
          <w:rFonts w:ascii="Arial" w:hAnsi="Arial" w:cs="Arial"/>
          <w:b/>
          <w:bCs/>
          <w:color w:val="000000"/>
          <w:sz w:val="18"/>
          <w:szCs w:val="18"/>
        </w:rPr>
        <w:t>V. PODIZVAJALCI</w:t>
      </w:r>
    </w:p>
    <w:p w14:paraId="612DC146" w14:textId="77777777" w:rsidR="000B4B43" w:rsidRDefault="000B4B43" w:rsidP="000B4B4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0B4B43" w14:paraId="70E817C1" w14:textId="77777777" w:rsidTr="00847DA3">
        <w:tc>
          <w:tcPr>
            <w:tcW w:w="0" w:type="auto"/>
            <w:tcMar>
              <w:top w:w="0" w:type="auto"/>
              <w:bottom w:w="0" w:type="auto"/>
            </w:tcMar>
          </w:tcPr>
          <w:p w14:paraId="335C8474" w14:textId="77777777" w:rsidR="000B4B43" w:rsidRDefault="000B4B43" w:rsidP="00847DA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B4B43" w14:paraId="6B1414D1" w14:textId="77777777" w:rsidTr="00847DA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5230CD" w14:textId="77777777" w:rsidR="000B4B43" w:rsidRDefault="000B4B43" w:rsidP="00847DA3">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F272070" w14:textId="77777777" w:rsidR="000B4B43" w:rsidRDefault="000B4B43" w:rsidP="00847DA3"/>
              </w:tc>
            </w:tr>
            <w:tr w:rsidR="000B4B43" w14:paraId="23C4A0B3" w14:textId="77777777" w:rsidTr="00847DA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6F959A" w14:textId="77777777" w:rsidR="000B4B43" w:rsidRDefault="000B4B43" w:rsidP="00847DA3">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CB2290" w14:textId="77777777" w:rsidR="000B4B43" w:rsidRDefault="000B4B43" w:rsidP="00847DA3">
                  <w:pPr>
                    <w:spacing w:before="135" w:after="135"/>
                    <w:jc w:val="both"/>
                    <w:textAlignment w:val="center"/>
                  </w:pPr>
                  <w:r>
                    <w:rPr>
                      <w:rFonts w:ascii="Arial" w:hAnsi="Arial" w:cs="Arial"/>
                      <w:color w:val="000000"/>
                      <w:position w:val="-2"/>
                      <w:sz w:val="18"/>
                      <w:szCs w:val="18"/>
                    </w:rPr>
                    <w:t>Opis del, ki jih bo izvedel podizvajalec:</w:t>
                  </w:r>
                </w:p>
                <w:p w14:paraId="0EF9E4A1" w14:textId="77777777" w:rsidR="000B4B43" w:rsidRDefault="000B4B43" w:rsidP="00847DA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955ACF2" w14:textId="77777777" w:rsidR="000B4B43" w:rsidRDefault="000B4B43" w:rsidP="00847DA3">
            <w:pPr>
              <w:spacing w:before="225" w:after="225"/>
              <w:jc w:val="both"/>
            </w:pPr>
            <w:r>
              <w:rPr>
                <w:rFonts w:ascii="Arial" w:hAnsi="Arial" w:cs="Arial"/>
                <w:i/>
                <w:iCs/>
                <w:color w:val="000000"/>
                <w:sz w:val="18"/>
                <w:szCs w:val="18"/>
              </w:rPr>
              <w:t>Opomba:</w:t>
            </w:r>
          </w:p>
          <w:p w14:paraId="76D8A969" w14:textId="77777777" w:rsidR="000B4B43" w:rsidRDefault="000B4B43" w:rsidP="00847DA3">
            <w:pPr>
              <w:spacing w:before="225" w:after="225"/>
              <w:jc w:val="both"/>
            </w:pPr>
            <w:r>
              <w:rPr>
                <w:rFonts w:ascii="Arial" w:hAnsi="Arial" w:cs="Arial"/>
                <w:i/>
                <w:iCs/>
                <w:color w:val="000000"/>
                <w:sz w:val="18"/>
                <w:szCs w:val="18"/>
              </w:rPr>
              <w:t>V KOLIKOR PONUDNIK NE NASTOPA S PODIZVAJALCI SE RAZDELEK IZBRIŠE</w:t>
            </w:r>
          </w:p>
        </w:tc>
      </w:tr>
    </w:tbl>
    <w:p w14:paraId="12E435A3" w14:textId="77777777" w:rsidR="000B4B43" w:rsidRDefault="000B4B43" w:rsidP="000B4B4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B4B43" w14:paraId="5F081065" w14:textId="77777777" w:rsidTr="00847DA3">
        <w:tc>
          <w:tcPr>
            <w:tcW w:w="0" w:type="auto"/>
            <w:tcMar>
              <w:top w:w="0" w:type="auto"/>
              <w:bottom w:w="0" w:type="auto"/>
            </w:tcMar>
          </w:tcPr>
          <w:p w14:paraId="57EA5EB1" w14:textId="77777777" w:rsidR="000B4B43" w:rsidRDefault="000B4B43" w:rsidP="00847DA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53F9A25" w14:textId="77777777" w:rsidR="000B4B43" w:rsidRDefault="000B4B43" w:rsidP="00847DA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B4B43" w14:paraId="6869EDAF" w14:textId="77777777" w:rsidTr="00847DA3">
              <w:tc>
                <w:tcPr>
                  <w:tcW w:w="0" w:type="auto"/>
                  <w:tcMar>
                    <w:top w:w="0" w:type="auto"/>
                    <w:bottom w:w="0" w:type="auto"/>
                  </w:tcMar>
                </w:tcPr>
                <w:p w14:paraId="04096239" w14:textId="77777777" w:rsidR="000B4B43" w:rsidRDefault="000B4B43" w:rsidP="000B4B43">
                  <w:pPr>
                    <w:numPr>
                      <w:ilvl w:val="0"/>
                      <w:numId w:val="3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709E3F2" w14:textId="77777777" w:rsidR="000B4B43" w:rsidRDefault="000B4B43" w:rsidP="000B4B43">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17AA071" w14:textId="77777777" w:rsidR="000B4B43" w:rsidRDefault="000B4B43" w:rsidP="000B4B43">
                  <w:pPr>
                    <w:numPr>
                      <w:ilvl w:val="0"/>
                      <w:numId w:val="3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2D03C39" w14:textId="77777777" w:rsidR="000B4B43" w:rsidRDefault="000B4B43" w:rsidP="00847DA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9A334E4" w14:textId="77777777" w:rsidR="000B4B43" w:rsidRDefault="000B4B43" w:rsidP="00847DA3">
            <w:pPr>
              <w:spacing w:before="225" w:after="225"/>
              <w:jc w:val="both"/>
            </w:pPr>
            <w:r>
              <w:rPr>
                <w:rFonts w:ascii="Arial" w:hAnsi="Arial" w:cs="Arial"/>
                <w:color w:val="000000"/>
                <w:sz w:val="18"/>
                <w:szCs w:val="18"/>
              </w:rPr>
              <w:t>Plačila podizvajalcem se izvedejo v rokih in na enak način kot velja za plačila izvajalcu.</w:t>
            </w:r>
          </w:p>
          <w:p w14:paraId="1530F509" w14:textId="77777777" w:rsidR="000B4B43" w:rsidRDefault="000B4B43" w:rsidP="00847DA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2350475" w14:textId="77777777" w:rsidR="000B4B43" w:rsidRDefault="000B4B43" w:rsidP="00847DA3">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14:paraId="16F8BA19" w14:textId="77777777" w:rsidR="000B4B43" w:rsidRDefault="000B4B43" w:rsidP="00847DA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369DF30" w14:textId="748ABE6F" w:rsidR="000B4B43" w:rsidRDefault="000B4B43" w:rsidP="000B4B43">
      <w:pPr>
        <w:spacing w:before="225" w:after="225" w:line="240" w:lineRule="auto"/>
        <w:jc w:val="both"/>
      </w:pPr>
      <w:r>
        <w:rPr>
          <w:rFonts w:ascii="Arial" w:hAnsi="Arial" w:cs="Arial"/>
          <w:b/>
          <w:bCs/>
          <w:color w:val="000000"/>
          <w:sz w:val="18"/>
          <w:szCs w:val="18"/>
        </w:rPr>
        <w:lastRenderedPageBreak/>
        <w:t xml:space="preserve">VI. </w:t>
      </w:r>
      <w:r w:rsidR="00E93822">
        <w:rPr>
          <w:rFonts w:ascii="Arial" w:hAnsi="Arial" w:cs="Arial"/>
          <w:b/>
          <w:bCs/>
          <w:color w:val="000000"/>
          <w:sz w:val="18"/>
          <w:szCs w:val="18"/>
        </w:rPr>
        <w:t xml:space="preserve">PRAVICE IN </w:t>
      </w:r>
      <w:r>
        <w:rPr>
          <w:rFonts w:ascii="Arial" w:hAnsi="Arial" w:cs="Arial"/>
          <w:b/>
          <w:bCs/>
          <w:color w:val="000000"/>
          <w:sz w:val="18"/>
          <w:szCs w:val="18"/>
        </w:rPr>
        <w:t>OBVEZNOSTI NAROČNIKA</w:t>
      </w:r>
    </w:p>
    <w:p w14:paraId="1FA40EE1" w14:textId="77777777" w:rsidR="000B4B43" w:rsidRDefault="000B4B43" w:rsidP="000B4B4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B4B43" w14:paraId="0F73D1E1" w14:textId="77777777" w:rsidTr="00847DA3">
        <w:tc>
          <w:tcPr>
            <w:tcW w:w="0" w:type="auto"/>
            <w:tcMar>
              <w:top w:w="0" w:type="auto"/>
              <w:bottom w:w="0" w:type="auto"/>
            </w:tcMar>
          </w:tcPr>
          <w:p w14:paraId="5E900326" w14:textId="77777777" w:rsidR="00E93822" w:rsidRPr="00E93822" w:rsidRDefault="00E93822" w:rsidP="00E93822">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naročnika so: </w:t>
            </w:r>
          </w:p>
          <w:p w14:paraId="65299E2E" w14:textId="77777777" w:rsidR="00E93822" w:rsidRDefault="00E93822" w:rsidP="00E93822">
            <w:pPr>
              <w:pStyle w:val="ListParagraph"/>
              <w:numPr>
                <w:ilvl w:val="0"/>
                <w:numId w:val="40"/>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opravlja strokovni in finančni nadzor, </w:t>
            </w:r>
          </w:p>
          <w:p w14:paraId="500A87D3" w14:textId="77777777" w:rsidR="00E93822" w:rsidRDefault="00E93822" w:rsidP="00E93822">
            <w:pPr>
              <w:pStyle w:val="ListParagraph"/>
              <w:numPr>
                <w:ilvl w:val="0"/>
                <w:numId w:val="40"/>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potrebna finančna sredstva v skladu s potrjenim letnim programom, </w:t>
            </w:r>
          </w:p>
          <w:p w14:paraId="2C31A6A2" w14:textId="77777777" w:rsidR="00E93822" w:rsidRDefault="00E93822" w:rsidP="00E93822">
            <w:pPr>
              <w:pStyle w:val="ListParagraph"/>
              <w:numPr>
                <w:ilvl w:val="0"/>
                <w:numId w:val="40"/>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izpolnjuje plačilne obveznosti, </w:t>
            </w:r>
          </w:p>
          <w:p w14:paraId="40518781" w14:textId="77777777" w:rsidR="00E93822" w:rsidRDefault="00E93822" w:rsidP="00E93822">
            <w:pPr>
              <w:pStyle w:val="ListParagraph"/>
              <w:numPr>
                <w:ilvl w:val="0"/>
                <w:numId w:val="40"/>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pogoje za izvajanje zimske službe, </w:t>
            </w:r>
          </w:p>
          <w:p w14:paraId="406C227C" w14:textId="2B644255" w:rsidR="000B4B43" w:rsidRPr="00E93822" w:rsidRDefault="00E93822" w:rsidP="00E93822">
            <w:pPr>
              <w:pStyle w:val="ListParagraph"/>
              <w:numPr>
                <w:ilvl w:val="0"/>
                <w:numId w:val="40"/>
              </w:numPr>
              <w:spacing w:before="225" w:after="225"/>
              <w:jc w:val="both"/>
              <w:rPr>
                <w:rFonts w:ascii="Arial" w:hAnsi="Arial" w:cs="Arial"/>
                <w:color w:val="000000"/>
                <w:sz w:val="18"/>
                <w:szCs w:val="18"/>
              </w:rPr>
            </w:pPr>
            <w:r w:rsidRPr="00E93822">
              <w:rPr>
                <w:rFonts w:ascii="Arial" w:hAnsi="Arial" w:cs="Arial"/>
                <w:color w:val="000000"/>
                <w:sz w:val="18"/>
                <w:szCs w:val="18"/>
              </w:rPr>
              <w:t>naročiti odpravo pomanjkljivosti pri drugemu izvajalcu ter unovčiti finančno zavarovanje, če izvajalec ne izvaja pogodbenih del v skladu s to pogodbo in ponudbo, ali jih ta izvaja nepravilno in v nasprotju s pravili stroke in ne reagira na pisno zahtevo naročnika, da odpravi pomanjkljivosti.</w:t>
            </w:r>
          </w:p>
        </w:tc>
      </w:tr>
    </w:tbl>
    <w:p w14:paraId="69476E9E" w14:textId="59D856D3" w:rsidR="000B4B43" w:rsidRDefault="000B4B43" w:rsidP="000B4B43">
      <w:pPr>
        <w:spacing w:before="225" w:after="225" w:line="240" w:lineRule="auto"/>
        <w:jc w:val="both"/>
      </w:pPr>
      <w:r>
        <w:rPr>
          <w:rFonts w:ascii="Arial" w:hAnsi="Arial" w:cs="Arial"/>
          <w:b/>
          <w:bCs/>
          <w:color w:val="000000"/>
          <w:sz w:val="18"/>
          <w:szCs w:val="18"/>
        </w:rPr>
        <w:t xml:space="preserve">VII. </w:t>
      </w:r>
      <w:r w:rsidR="00E93822">
        <w:rPr>
          <w:rFonts w:ascii="Arial" w:hAnsi="Arial" w:cs="Arial"/>
          <w:b/>
          <w:bCs/>
          <w:color w:val="000000"/>
          <w:sz w:val="18"/>
          <w:szCs w:val="18"/>
        </w:rPr>
        <w:t xml:space="preserve">PRAVICE IN </w:t>
      </w:r>
      <w:r>
        <w:rPr>
          <w:rFonts w:ascii="Arial" w:hAnsi="Arial" w:cs="Arial"/>
          <w:b/>
          <w:bCs/>
          <w:color w:val="000000"/>
          <w:sz w:val="18"/>
          <w:szCs w:val="18"/>
        </w:rPr>
        <w:t>OBVEZNOSTI IZVAJALCA</w:t>
      </w:r>
    </w:p>
    <w:p w14:paraId="746B80FB" w14:textId="77777777" w:rsidR="000B4B43" w:rsidRDefault="000B4B43" w:rsidP="000B4B4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B4B43" w14:paraId="34D19403" w14:textId="77777777" w:rsidTr="00847DA3">
        <w:tc>
          <w:tcPr>
            <w:tcW w:w="0" w:type="auto"/>
            <w:tcMar>
              <w:top w:w="0" w:type="auto"/>
              <w:bottom w:w="0" w:type="auto"/>
            </w:tcMar>
          </w:tcPr>
          <w:p w14:paraId="22ABCB95" w14:textId="77777777" w:rsidR="00E93822" w:rsidRPr="00E93822" w:rsidRDefault="00E93822" w:rsidP="00E93822">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izvajalca so, da: </w:t>
            </w:r>
          </w:p>
          <w:p w14:paraId="6BB93774"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zagotovi nemoteno, zanesljivo in strokovno-kvalitetno izvajanje del zimske službe;</w:t>
            </w:r>
          </w:p>
          <w:p w14:paraId="6C5FF2DE"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zimsko službo po potrjenem programu zimske službe (seznam cest in karte pluženja) – po prioritetnem vrstnem redu izvedbe del in le tega prilagaja sprotnim meteorološkim napovedim, </w:t>
            </w:r>
          </w:p>
          <w:p w14:paraId="4C620B7F"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dosledno upošteva tehnične, stroškovne, organizacijske in druge standarde ter normative za opravljanje te dejavnosti, predvsem pa zgoraj naveden program izvajanja zimske službe, </w:t>
            </w:r>
          </w:p>
          <w:p w14:paraId="1A9269F7"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spoštuje določila Zakona o cestah in druge veljavne predpise in standarde, </w:t>
            </w:r>
          </w:p>
          <w:p w14:paraId="1EE02A6E"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upošteva naročnikova pisna navodila in po potrebi ustna navodila pristojne osebe občinske uprave, ki jih ta da preko telefonske številke dežurne službe ali v nujnih primerih neposredno plužaču, </w:t>
            </w:r>
          </w:p>
          <w:p w14:paraId="2B12A8C2"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 vsa izvedena dela zimske službe vodi poseben dnevnik, v katerega vpisuje čas pripravljenosti, dežurstev, pregledovanja, čas in ure pluženja, strojev za pluženje, porabljen material za posipanje, itd. Preglednik ali delovodja prinese dnevnike v pregled in podpis pristojnemu delavcu občinske uprave naslednji delovni dan po opravljenem delu. Na podlagi podpisanih dnevnikov izvajalec za vsak minuli mesec izstavi račun za opravljeni obseg storitev, </w:t>
            </w:r>
          </w:p>
          <w:p w14:paraId="5E9E358B"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skrbi za pravočasnost izvedbe zimske službe, in da je vedno dosegljiv preko mobilne telefonske linije, tel. št.___________________, </w:t>
            </w:r>
          </w:p>
          <w:p w14:paraId="4544D85F"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kontrolira tehnično in materialno izpopolnjenost opreme, </w:t>
            </w:r>
          </w:p>
          <w:p w14:paraId="5A479E17"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ima skozi celotno zimsko vzdrževanje nabavljeno in pripravljeno deponijo posipnega materiala (sol, pesek) na centralni deponiji in sicer v količini, da lahko zimsko vzdrževanje poteka nemoteno in ne glede na vremenske razmere; </w:t>
            </w:r>
          </w:p>
          <w:p w14:paraId="7F3BF233"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vsakemu računu oziroma situaciji priloži potrjene dnevnike oziroma specifikacije za opravljena dela, </w:t>
            </w:r>
          </w:p>
          <w:p w14:paraId="4F8F33CC"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dela, od katerih je odvisna varnost cestnega prometa in dela, ki preprečujejo škodo ali nevarnost, opravi nemudoma in o tem obvesti naročnika v najkrajšem možnem času, </w:t>
            </w:r>
          </w:p>
          <w:p w14:paraId="664F3A7B"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tudi dodatna dela, ki mu jih naloži naročnik, če tako narekuje javna korist, po cenah iz ponudbe, </w:t>
            </w:r>
          </w:p>
          <w:p w14:paraId="49A0E512"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naročnika samoiniciativno obvešča o vsem, kar je povezano z izvajanjem del in izpolnjevanjem te pogodbe, </w:t>
            </w:r>
          </w:p>
          <w:p w14:paraId="0AA557E0"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zagotavlja, da bo vsa javna ali zasebna lastnina, ki bi bila zaradi izvajanja del po tej pogodbi poškodovana ali uničena, vrnjena v prvotno stanje, oziroma, da bo vsa nastala škoda poravnana, </w:t>
            </w:r>
          </w:p>
          <w:p w14:paraId="2D565A83" w14:textId="77777777" w:rsid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lastRenderedPageBreak/>
              <w:t xml:space="preserve">v celoti odgovarja za škodo nastalo pri opravljanju del, ki so predmet te pogodbe in škodo, nastalo tretjim osebam zaradi slabega zimskega vzdrževanja cest, </w:t>
            </w:r>
          </w:p>
          <w:p w14:paraId="672E39D8" w14:textId="2C6EAFAD" w:rsidR="00E93822" w:rsidRPr="00E93822" w:rsidRDefault="00E93822" w:rsidP="00E93822">
            <w:pPr>
              <w:pStyle w:val="ListParagraph"/>
              <w:numPr>
                <w:ilvl w:val="0"/>
                <w:numId w:val="41"/>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odgovarja za pravilno zavarovanje svojih vozil in odgovornosti iz opravljanja dejavnosti. </w:t>
            </w:r>
          </w:p>
          <w:p w14:paraId="5AAE5C80" w14:textId="77777777" w:rsidR="00E93822" w:rsidRPr="00E93822" w:rsidRDefault="00E93822" w:rsidP="00E93822">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zagotavljati stalno prevoznost lokalnih cest in povezovalnih javnih poti z zimsko opremo.</w:t>
            </w:r>
          </w:p>
          <w:p w14:paraId="4B0C1941" w14:textId="77777777" w:rsidR="00E93822" w:rsidRPr="00E93822" w:rsidRDefault="00E93822" w:rsidP="00E93822">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zagotoviti prevoznost ostalih prometnih gozdnih in javnih poti z zimsko opremo v roku 3 ur po prenehanju padavin.</w:t>
            </w:r>
          </w:p>
          <w:p w14:paraId="510794E9" w14:textId="77777777" w:rsidR="00E93822" w:rsidRPr="00E93822" w:rsidRDefault="00E93822" w:rsidP="00E93822">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Posipanje cest iz drugega prioritetnega razreda se izvaja občasno – po potrebi. </w:t>
            </w:r>
          </w:p>
          <w:p w14:paraId="003E8FE2" w14:textId="397D640B" w:rsidR="00E93822" w:rsidRDefault="00E93822" w:rsidP="00E93822">
            <w:pPr>
              <w:spacing w:before="225" w:after="225"/>
              <w:jc w:val="both"/>
              <w:rPr>
                <w:rFonts w:ascii="Arial" w:hAnsi="Arial" w:cs="Arial"/>
                <w:color w:val="000000"/>
                <w:sz w:val="18"/>
                <w:szCs w:val="18"/>
              </w:rPr>
            </w:pPr>
            <w:r w:rsidRPr="00E93822">
              <w:rPr>
                <w:rFonts w:ascii="Arial" w:hAnsi="Arial" w:cs="Arial"/>
                <w:color w:val="000000"/>
                <w:sz w:val="18"/>
                <w:szCs w:val="18"/>
              </w:rPr>
              <w:t>Za posipanje cest iz tretjega prioritetnega razreda je dolžan izvajalec pridobiti predhodno soglasje naročnika.</w:t>
            </w:r>
          </w:p>
          <w:p w14:paraId="2EF9FC77" w14:textId="5DCC434C" w:rsidR="000B4B43" w:rsidRDefault="000B4B43" w:rsidP="00847DA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475723C4" w14:textId="77777777" w:rsidR="000B4B43" w:rsidRDefault="000B4B43" w:rsidP="00847DA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503FB6E" w14:textId="77777777" w:rsidR="000B4B43" w:rsidRDefault="000B4B43" w:rsidP="00847DA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6728040A" w14:textId="77777777" w:rsidR="000B4B43" w:rsidRDefault="000B4B43" w:rsidP="000B4B43">
      <w:pPr>
        <w:spacing w:before="225" w:after="225" w:line="240" w:lineRule="auto"/>
        <w:jc w:val="both"/>
      </w:pPr>
      <w:r>
        <w:rPr>
          <w:rFonts w:ascii="Arial" w:hAnsi="Arial" w:cs="Arial"/>
          <w:b/>
          <w:bCs/>
          <w:color w:val="000000"/>
          <w:sz w:val="18"/>
          <w:szCs w:val="18"/>
        </w:rPr>
        <w:lastRenderedPageBreak/>
        <w:t>VIII. SKRBNIKI POGODBE</w:t>
      </w:r>
    </w:p>
    <w:p w14:paraId="052FE261" w14:textId="77777777" w:rsidR="000B4B43" w:rsidRDefault="000B4B43" w:rsidP="000B4B4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B4B43" w14:paraId="0E32F4ED" w14:textId="77777777" w:rsidTr="00847DA3">
        <w:tc>
          <w:tcPr>
            <w:tcW w:w="0" w:type="auto"/>
            <w:tcMar>
              <w:top w:w="0" w:type="auto"/>
              <w:bottom w:w="0" w:type="auto"/>
            </w:tcMar>
          </w:tcPr>
          <w:p w14:paraId="190C688D" w14:textId="77777777" w:rsidR="000B4B43" w:rsidRDefault="000B4B43" w:rsidP="00847DA3">
            <w:pPr>
              <w:spacing w:before="225" w:after="225"/>
              <w:jc w:val="both"/>
            </w:pPr>
            <w:r>
              <w:rPr>
                <w:rFonts w:ascii="Arial" w:hAnsi="Arial" w:cs="Arial"/>
                <w:color w:val="000000"/>
                <w:sz w:val="18"/>
                <w:szCs w:val="18"/>
              </w:rPr>
              <w:t>Skrbnik pogodbe s strani naročnika je ______________</w:t>
            </w:r>
          </w:p>
          <w:p w14:paraId="0C139D60" w14:textId="77777777" w:rsidR="000B4B43" w:rsidRDefault="000B4B43" w:rsidP="00847DA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7892F88" w14:textId="77777777" w:rsidR="000B4B43" w:rsidRDefault="000B4B43" w:rsidP="00847DA3">
            <w:pPr>
              <w:spacing w:before="225" w:after="225"/>
              <w:jc w:val="both"/>
            </w:pPr>
            <w:r>
              <w:rPr>
                <w:rFonts w:ascii="Arial" w:hAnsi="Arial" w:cs="Arial"/>
                <w:color w:val="000000"/>
                <w:sz w:val="18"/>
                <w:szCs w:val="18"/>
              </w:rPr>
              <w:t>Pooblaščeni predstavnik izvajalca je _______________</w:t>
            </w:r>
          </w:p>
          <w:p w14:paraId="14F17570" w14:textId="77777777" w:rsidR="000B4B43" w:rsidRDefault="000B4B43" w:rsidP="00847DA3">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53EAD428" w14:textId="77777777" w:rsidR="000B4B43" w:rsidRDefault="000B4B43" w:rsidP="000B4B43">
      <w:pPr>
        <w:spacing w:before="225" w:after="225" w:line="240" w:lineRule="auto"/>
        <w:jc w:val="both"/>
      </w:pPr>
      <w:r>
        <w:rPr>
          <w:rFonts w:ascii="Arial" w:hAnsi="Arial" w:cs="Arial"/>
          <w:b/>
          <w:bCs/>
          <w:color w:val="000000"/>
          <w:sz w:val="18"/>
          <w:szCs w:val="18"/>
        </w:rPr>
        <w:t>IX. POGODBENA KAZEN</w:t>
      </w:r>
    </w:p>
    <w:p w14:paraId="72D9D4E0" w14:textId="77777777" w:rsidR="000B4B43" w:rsidRDefault="000B4B43" w:rsidP="000B4B4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B4B43" w14:paraId="551B3AB7" w14:textId="77777777" w:rsidTr="00847DA3">
        <w:tc>
          <w:tcPr>
            <w:tcW w:w="0" w:type="auto"/>
            <w:tcMar>
              <w:top w:w="0" w:type="auto"/>
              <w:bottom w:w="0" w:type="auto"/>
            </w:tcMar>
          </w:tcPr>
          <w:p w14:paraId="29C8871E" w14:textId="77777777" w:rsidR="000B4B43" w:rsidRPr="00352B01" w:rsidRDefault="000B4B43" w:rsidP="00847DA3">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po svoji krivdi svojih pogodbenih obveznosti ne opravlja v skladu s predmetno pogodbo</w:t>
            </w:r>
            <w:r>
              <w:rPr>
                <w:rFonts w:ascii="Arial" w:hAnsi="Arial" w:cs="Arial"/>
                <w:color w:val="000000"/>
                <w:sz w:val="18"/>
                <w:szCs w:val="18"/>
              </w:rPr>
              <w:t>,</w:t>
            </w:r>
            <w:r w:rsidRPr="00352B01">
              <w:rPr>
                <w:rFonts w:ascii="Arial" w:hAnsi="Arial" w:cs="Arial"/>
                <w:color w:val="000000"/>
                <w:sz w:val="18"/>
                <w:szCs w:val="18"/>
              </w:rPr>
              <w:t xml:space="preserve"> je naročnik upravičen do pogodbene kazni v maksimalni višini 10% obračunanih del pri katerih je prišlo do kršitev. </w:t>
            </w:r>
          </w:p>
          <w:p w14:paraId="0CF4598D" w14:textId="77777777" w:rsidR="000B4B43" w:rsidRPr="00352B01" w:rsidRDefault="000B4B43" w:rsidP="00847DA3">
            <w:pPr>
              <w:spacing w:before="225" w:after="225"/>
              <w:jc w:val="both"/>
              <w:rPr>
                <w:rFonts w:ascii="Arial" w:hAnsi="Arial" w:cs="Arial"/>
                <w:color w:val="000000"/>
                <w:sz w:val="18"/>
                <w:szCs w:val="18"/>
              </w:rPr>
            </w:pPr>
            <w:r w:rsidRPr="00352B01">
              <w:rPr>
                <w:rFonts w:ascii="Arial" w:hAnsi="Arial" w:cs="Arial"/>
                <w:color w:val="000000"/>
                <w:sz w:val="18"/>
                <w:szCs w:val="18"/>
              </w:rPr>
              <w:t xml:space="preserve">V primeru ko izvajalec izvaja pluženje pred nastopom z izvedbenim programom predpisane količine  snežnih padavin za začetek pluženja, naročnik za tako izvedene storitve ne izvede plačila. </w:t>
            </w:r>
          </w:p>
          <w:p w14:paraId="151C2CEC" w14:textId="77777777" w:rsidR="000B4B43" w:rsidRPr="00352B01" w:rsidRDefault="000B4B43" w:rsidP="00847DA3">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ne upošteva predhodnega pisnega opozorila glede racionalnega posipa kamnitih zrn iz projektne naloge</w:t>
            </w:r>
            <w:r>
              <w:rPr>
                <w:rFonts w:ascii="Arial" w:hAnsi="Arial" w:cs="Arial"/>
                <w:color w:val="000000"/>
                <w:sz w:val="18"/>
                <w:szCs w:val="18"/>
              </w:rPr>
              <w:t xml:space="preserve"> v razpisni dokumentaciji</w:t>
            </w:r>
            <w:r w:rsidRPr="00352B01">
              <w:rPr>
                <w:rFonts w:ascii="Arial" w:hAnsi="Arial" w:cs="Arial"/>
                <w:color w:val="000000"/>
                <w:sz w:val="18"/>
                <w:szCs w:val="18"/>
              </w:rPr>
              <w:t xml:space="preserve">, je naročnik za storitev prekomernega posipanja zaradi zamujenega preventivnega posipanja upravičen do pogodbene kazni v maksimalni višini 25% obračunanih del pri katerih je prišlo do kršitev.  </w:t>
            </w:r>
          </w:p>
          <w:p w14:paraId="74F42423" w14:textId="77777777" w:rsidR="000B4B43" w:rsidRDefault="000B4B43" w:rsidP="00847DA3">
            <w:pPr>
              <w:spacing w:before="225" w:after="225"/>
              <w:jc w:val="both"/>
            </w:pPr>
            <w:r w:rsidRPr="00352B01">
              <w:rPr>
                <w:rFonts w:ascii="Arial" w:hAnsi="Arial" w:cs="Arial"/>
                <w:color w:val="000000"/>
                <w:sz w:val="18"/>
                <w:szCs w:val="18"/>
              </w:rPr>
              <w:t>Naročnik je upravičen zahtevati pogodbeno kazen iz prvega odstavka tega člena tudi v primeru ko v obdobju enega obračunskega obdobje prejme pet (5) utemeljenih pritožb občanov. Za predmetni n</w:t>
            </w:r>
            <w:r>
              <w:rPr>
                <w:rFonts w:ascii="Arial" w:hAnsi="Arial" w:cs="Arial"/>
                <w:color w:val="000000"/>
                <w:sz w:val="18"/>
                <w:szCs w:val="18"/>
              </w:rPr>
              <w:t xml:space="preserve">amen predstavnik </w:t>
            </w:r>
            <w:r>
              <w:rPr>
                <w:rFonts w:ascii="Arial" w:hAnsi="Arial" w:cs="Arial"/>
                <w:color w:val="000000"/>
                <w:sz w:val="18"/>
                <w:szCs w:val="18"/>
              </w:rPr>
              <w:lastRenderedPageBreak/>
              <w:t>naročnika iz 13</w:t>
            </w:r>
            <w:r w:rsidRPr="00352B01">
              <w:rPr>
                <w:rFonts w:ascii="Arial" w:hAnsi="Arial" w:cs="Arial"/>
                <w:color w:val="000000"/>
                <w:sz w:val="18"/>
                <w:szCs w:val="18"/>
              </w:rPr>
              <w:t>. člena te pogodbe vodi uradno evidenco o prejetih pritožbah in o vsaki prejeti pritožbi napravi uradni zaznamek ter o tem obvesti izvajalca. Izvajalec lahko v 3 dneh po prejemu obvestila izjasni o očitani pritožbi.</w:t>
            </w:r>
          </w:p>
        </w:tc>
      </w:tr>
    </w:tbl>
    <w:p w14:paraId="10A85CD2" w14:textId="77777777" w:rsidR="000B4B43" w:rsidRDefault="000B4B43" w:rsidP="000B4B43">
      <w:pPr>
        <w:spacing w:before="225" w:after="225" w:line="240" w:lineRule="auto"/>
        <w:jc w:val="both"/>
      </w:pPr>
      <w:r>
        <w:rPr>
          <w:rFonts w:ascii="Arial" w:hAnsi="Arial" w:cs="Arial"/>
          <w:b/>
          <w:bCs/>
          <w:color w:val="000000"/>
          <w:sz w:val="18"/>
          <w:szCs w:val="18"/>
        </w:rPr>
        <w:lastRenderedPageBreak/>
        <w:t>X. ZAVAROVANJE POSLA</w:t>
      </w:r>
    </w:p>
    <w:p w14:paraId="25FD8BB4" w14:textId="77777777" w:rsidR="000B4B43" w:rsidRDefault="000B4B43" w:rsidP="000B4B4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B4B43" w14:paraId="2CDB8A79" w14:textId="77777777" w:rsidTr="00847DA3">
        <w:tc>
          <w:tcPr>
            <w:tcW w:w="0" w:type="auto"/>
            <w:tcMar>
              <w:top w:w="0" w:type="auto"/>
              <w:bottom w:w="0" w:type="auto"/>
            </w:tcMar>
          </w:tcPr>
          <w:p w14:paraId="0AE540B3" w14:textId="77777777" w:rsidR="000B4B43" w:rsidRDefault="000B4B43" w:rsidP="00847DA3">
            <w:pPr>
              <w:spacing w:before="225" w:after="225"/>
              <w:jc w:val="both"/>
            </w:pPr>
            <w:r>
              <w:rPr>
                <w:rFonts w:ascii="Arial" w:hAnsi="Arial" w:cs="Arial"/>
                <w:color w:val="000000"/>
                <w:sz w:val="18"/>
                <w:szCs w:val="18"/>
              </w:rPr>
              <w:t>ZAVAROVANJE ZA DOBRO IZVEDBO</w:t>
            </w:r>
          </w:p>
          <w:p w14:paraId="17EFD15F" w14:textId="77777777" w:rsidR="000B4B43" w:rsidRDefault="000B4B43" w:rsidP="00847DA3">
            <w:pPr>
              <w:spacing w:before="225" w:after="225"/>
              <w:jc w:val="both"/>
            </w:pPr>
            <w:r>
              <w:rPr>
                <w:rFonts w:ascii="Arial" w:hAnsi="Arial" w:cs="Arial"/>
                <w:color w:val="000000"/>
                <w:sz w:val="18"/>
                <w:szCs w:val="18"/>
              </w:rPr>
              <w:t>Instrument zavarovanja: _____________</w:t>
            </w:r>
          </w:p>
          <w:p w14:paraId="663FE1C8" w14:textId="77777777" w:rsidR="000B4B43" w:rsidRDefault="000B4B43" w:rsidP="00847DA3">
            <w:pPr>
              <w:spacing w:before="225" w:after="225"/>
              <w:jc w:val="both"/>
            </w:pPr>
            <w:r>
              <w:rPr>
                <w:rFonts w:ascii="Arial" w:hAnsi="Arial" w:cs="Arial"/>
                <w:color w:val="000000"/>
                <w:sz w:val="18"/>
                <w:szCs w:val="18"/>
              </w:rPr>
              <w:t>Višina zavarovanja: _____________</w:t>
            </w:r>
          </w:p>
          <w:p w14:paraId="3BC59F4E" w14:textId="77777777" w:rsidR="000B4B43" w:rsidRDefault="000B4B43" w:rsidP="00847DA3">
            <w:pPr>
              <w:spacing w:before="225" w:after="225"/>
              <w:jc w:val="both"/>
            </w:pPr>
            <w:r>
              <w:rPr>
                <w:rFonts w:ascii="Arial" w:hAnsi="Arial" w:cs="Arial"/>
                <w:color w:val="000000"/>
                <w:sz w:val="18"/>
                <w:szCs w:val="18"/>
              </w:rPr>
              <w:t>Čas veljavnosti: _____________</w:t>
            </w:r>
          </w:p>
          <w:p w14:paraId="277D5186" w14:textId="77777777" w:rsidR="000B4B43" w:rsidRDefault="000B4B43" w:rsidP="00847DA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DAD4186" w14:textId="77777777" w:rsidR="000B4B43" w:rsidRDefault="000B4B43" w:rsidP="00847DA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4AB75BDD" w14:textId="77777777" w:rsidR="000B4B43" w:rsidRPr="00352B01" w:rsidRDefault="000B4B43" w:rsidP="00847DA3">
            <w:pPr>
              <w:jc w:val="center"/>
            </w:pPr>
            <w:r>
              <w:rPr>
                <w:rFonts w:ascii="Arial" w:hAnsi="Arial" w:cs="Arial"/>
                <w:b/>
                <w:bCs/>
                <w:color w:val="000000"/>
                <w:sz w:val="18"/>
                <w:szCs w:val="18"/>
              </w:rPr>
              <w:t>16. člen</w:t>
            </w:r>
          </w:p>
          <w:p w14:paraId="774C113D" w14:textId="77777777" w:rsidR="000B4B43" w:rsidRDefault="000B4B43" w:rsidP="00847DA3">
            <w:pPr>
              <w:spacing w:before="225" w:after="225"/>
              <w:jc w:val="both"/>
              <w:rPr>
                <w:rFonts w:ascii="Arial" w:hAnsi="Arial" w:cs="Arial"/>
                <w:color w:val="000000"/>
                <w:sz w:val="18"/>
                <w:szCs w:val="18"/>
              </w:rPr>
            </w:pPr>
            <w:r>
              <w:rPr>
                <w:rFonts w:ascii="Arial" w:hAnsi="Arial" w:cs="Arial"/>
                <w:color w:val="000000"/>
                <w:sz w:val="18"/>
                <w:szCs w:val="18"/>
              </w:rPr>
              <w:t>ODGOVORNOST ZA ŠKODO</w:t>
            </w:r>
          </w:p>
          <w:p w14:paraId="3C3E36D7" w14:textId="77777777" w:rsidR="000B4B43" w:rsidRPr="00352B01" w:rsidRDefault="000B4B43" w:rsidP="00847DA3">
            <w:pPr>
              <w:pStyle w:val="Text"/>
              <w:rPr>
                <w:rFonts w:ascii="Arial" w:eastAsia="Arial Unicode MS" w:hAnsi="Arial" w:cs="Arial"/>
                <w:sz w:val="18"/>
                <w:szCs w:val="18"/>
              </w:rPr>
            </w:pPr>
            <w:r w:rsidRPr="00352B01">
              <w:rPr>
                <w:rFonts w:ascii="Arial" w:eastAsia="Arial Unicode MS" w:hAnsi="Arial" w:cs="Arial"/>
                <w:sz w:val="18"/>
                <w:szCs w:val="18"/>
              </w:rPr>
              <w:t xml:space="preserve">Izvajalec </w:t>
            </w:r>
            <w:r>
              <w:rPr>
                <w:rFonts w:ascii="Arial" w:eastAsia="Arial Unicode MS" w:hAnsi="Arial" w:cs="Arial"/>
                <w:sz w:val="18"/>
                <w:szCs w:val="18"/>
              </w:rPr>
              <w:t xml:space="preserve">v celoti </w:t>
            </w:r>
            <w:r w:rsidRPr="00352B01">
              <w:rPr>
                <w:rFonts w:ascii="Arial" w:eastAsia="Arial Unicode MS" w:hAnsi="Arial" w:cs="Arial"/>
                <w:sz w:val="18"/>
                <w:szCs w:val="18"/>
              </w:rPr>
              <w:t xml:space="preserve">odgovarja za škodo, ki jo sam, njegovi delavci ali podizvajalec pri svojem delu ali v zvezi z </w:t>
            </w:r>
            <w:r>
              <w:rPr>
                <w:rFonts w:ascii="Arial" w:eastAsia="Arial Unicode MS" w:hAnsi="Arial" w:cs="Arial"/>
                <w:sz w:val="18"/>
                <w:szCs w:val="18"/>
              </w:rPr>
              <w:t>storitvami</w:t>
            </w:r>
            <w:r w:rsidRPr="00352B01">
              <w:rPr>
                <w:rFonts w:ascii="Arial" w:eastAsia="Arial Unicode MS" w:hAnsi="Arial" w:cs="Arial"/>
                <w:sz w:val="18"/>
                <w:szCs w:val="18"/>
              </w:rPr>
              <w:t xml:space="preserve"> po tej pogodbi povzroči naročniku ali tretjim osebam. Vsa nastala škoda bremeni izvajalca.</w:t>
            </w:r>
          </w:p>
          <w:p w14:paraId="39CA9C50" w14:textId="77777777" w:rsidR="000B4B43" w:rsidRPr="00352B01" w:rsidRDefault="000B4B43" w:rsidP="00847DA3">
            <w:pPr>
              <w:pStyle w:val="Text"/>
              <w:rPr>
                <w:rFonts w:ascii="Arial" w:eastAsia="Arial Unicode MS" w:hAnsi="Arial" w:cs="Arial"/>
                <w:sz w:val="18"/>
                <w:szCs w:val="18"/>
              </w:rPr>
            </w:pPr>
            <w:r w:rsidRPr="00352B01">
              <w:rPr>
                <w:rFonts w:ascii="Arial" w:eastAsia="Arial Unicode MS" w:hAnsi="Arial" w:cs="Arial"/>
                <w:sz w:val="18"/>
                <w:szCs w:val="18"/>
              </w:rPr>
              <w:t>Izvajalec prav tako odgovarja za škodo, ki jo utrpi naročnik ali tretja oseba zaradi slabe in nekvalitetne izvedbe del ali zato ker dela niso bila izvršena.</w:t>
            </w:r>
          </w:p>
        </w:tc>
      </w:tr>
    </w:tbl>
    <w:p w14:paraId="7D5BFC86" w14:textId="77777777" w:rsidR="000B4B43" w:rsidRDefault="000B4B43" w:rsidP="000B4B43">
      <w:pPr>
        <w:spacing w:before="225" w:after="225" w:line="240" w:lineRule="auto"/>
        <w:jc w:val="both"/>
      </w:pPr>
      <w:r>
        <w:rPr>
          <w:rFonts w:ascii="Arial" w:hAnsi="Arial" w:cs="Arial"/>
          <w:b/>
          <w:bCs/>
          <w:color w:val="000000"/>
          <w:sz w:val="18"/>
          <w:szCs w:val="18"/>
        </w:rPr>
        <w:t>XI. ODSTOP OD POGODBE</w:t>
      </w:r>
    </w:p>
    <w:p w14:paraId="4CF3A634" w14:textId="77777777" w:rsidR="000B4B43" w:rsidRDefault="000B4B43" w:rsidP="000B4B4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B4B43" w14:paraId="671C9002" w14:textId="77777777" w:rsidTr="00847DA3">
        <w:tc>
          <w:tcPr>
            <w:tcW w:w="0" w:type="auto"/>
            <w:tcMar>
              <w:top w:w="0" w:type="auto"/>
              <w:bottom w:w="0" w:type="auto"/>
            </w:tcMar>
          </w:tcPr>
          <w:p w14:paraId="3A3BE6BE" w14:textId="77777777" w:rsidR="000B4B43" w:rsidRDefault="000B4B43" w:rsidP="00847DA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70FD64D" w14:textId="77777777" w:rsidR="000B4B43" w:rsidRDefault="000B4B43" w:rsidP="00847DA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B4B43" w14:paraId="034D2F19" w14:textId="77777777" w:rsidTr="00847DA3">
              <w:tc>
                <w:tcPr>
                  <w:tcW w:w="0" w:type="auto"/>
                  <w:tcMar>
                    <w:top w:w="0" w:type="auto"/>
                    <w:bottom w:w="0" w:type="auto"/>
                  </w:tcMar>
                </w:tcPr>
                <w:p w14:paraId="259D0232" w14:textId="77777777" w:rsidR="000B4B43" w:rsidRDefault="000B4B43" w:rsidP="000B4B43">
                  <w:pPr>
                    <w:numPr>
                      <w:ilvl w:val="0"/>
                      <w:numId w:val="3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369F0D0" w14:textId="579666EE" w:rsidR="000B4B43" w:rsidRDefault="000B4B43" w:rsidP="000B4B43">
                  <w:pPr>
                    <w:numPr>
                      <w:ilvl w:val="0"/>
                      <w:numId w:val="37"/>
                    </w:numPr>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ne prične z </w:t>
                  </w:r>
                  <w:r w:rsidR="00E93822">
                    <w:rPr>
                      <w:rFonts w:ascii="Arial" w:hAnsi="Arial" w:cs="Arial"/>
                      <w:color w:val="000000"/>
                      <w:sz w:val="18"/>
                      <w:szCs w:val="18"/>
                    </w:rPr>
                    <w:t>izvajanjem storitev</w:t>
                  </w:r>
                  <w:r>
                    <w:rPr>
                      <w:rFonts w:ascii="Arial" w:hAnsi="Arial" w:cs="Arial"/>
                      <w:color w:val="000000"/>
                      <w:sz w:val="18"/>
                      <w:szCs w:val="18"/>
                    </w:rPr>
                    <w:t>;</w:t>
                  </w:r>
                </w:p>
                <w:p w14:paraId="62481B53" w14:textId="6E3593D2" w:rsidR="000B4B43" w:rsidRDefault="000B4B43" w:rsidP="000B4B43">
                  <w:pPr>
                    <w:numPr>
                      <w:ilvl w:val="0"/>
                      <w:numId w:val="37"/>
                    </w:numPr>
                    <w:jc w:val="both"/>
                    <w:rPr>
                      <w:rFonts w:ascii="Arial" w:hAnsi="Arial" w:cs="Arial"/>
                      <w:color w:val="000000"/>
                      <w:sz w:val="18"/>
                      <w:szCs w:val="18"/>
                    </w:rPr>
                  </w:pPr>
                  <w:r>
                    <w:rPr>
                      <w:rFonts w:ascii="Arial" w:hAnsi="Arial" w:cs="Arial"/>
                      <w:color w:val="000000"/>
                      <w:sz w:val="18"/>
                      <w:szCs w:val="18"/>
                    </w:rPr>
                    <w:t xml:space="preserve">izvajalec po svoji krivdi kasni z </w:t>
                  </w:r>
                  <w:r w:rsidR="00E93822">
                    <w:rPr>
                      <w:rFonts w:ascii="Arial" w:hAnsi="Arial" w:cs="Arial"/>
                      <w:color w:val="000000"/>
                      <w:sz w:val="18"/>
                      <w:szCs w:val="18"/>
                    </w:rPr>
                    <w:t>izvajanjem storitev</w:t>
                  </w:r>
                  <w:r>
                    <w:rPr>
                      <w:rFonts w:ascii="Arial" w:hAnsi="Arial" w:cs="Arial"/>
                      <w:color w:val="000000"/>
                      <w:sz w:val="18"/>
                      <w:szCs w:val="18"/>
                    </w:rPr>
                    <w:t xml:space="preserve"> oziroma če ne dosega pogodbeno dogovorjene kvalitete in standardov in je ne more vzpostaviti niti v naknadno dogovorjenem roku, ki mu ga določi naročnik.</w:t>
                  </w:r>
                </w:p>
              </w:tc>
            </w:tr>
          </w:tbl>
          <w:p w14:paraId="0776B80E" w14:textId="77777777" w:rsidR="000B4B43" w:rsidRDefault="000B4B43" w:rsidP="00847DA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B4B43" w14:paraId="500F54CF" w14:textId="77777777" w:rsidTr="00847DA3">
              <w:tc>
                <w:tcPr>
                  <w:tcW w:w="0" w:type="auto"/>
                  <w:tcMar>
                    <w:top w:w="0" w:type="auto"/>
                    <w:bottom w:w="0" w:type="auto"/>
                  </w:tcMar>
                </w:tcPr>
                <w:p w14:paraId="707FAB61" w14:textId="77777777" w:rsidR="000B4B43" w:rsidRDefault="000B4B43" w:rsidP="000B4B43">
                  <w:pPr>
                    <w:numPr>
                      <w:ilvl w:val="0"/>
                      <w:numId w:val="3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E8E37" w14:textId="77777777" w:rsidR="000B4B43" w:rsidRDefault="000B4B43" w:rsidP="000B4B43">
                  <w:pPr>
                    <w:numPr>
                      <w:ilvl w:val="0"/>
                      <w:numId w:val="3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102B610" w14:textId="77777777" w:rsidR="000B4B43" w:rsidRDefault="000B4B43" w:rsidP="000B4B43">
                  <w:pPr>
                    <w:numPr>
                      <w:ilvl w:val="0"/>
                      <w:numId w:val="3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7357099" w14:textId="77777777" w:rsidR="000B4B43" w:rsidRDefault="000B4B43" w:rsidP="00847DA3">
            <w:pPr>
              <w:spacing w:before="225" w:after="225"/>
              <w:jc w:val="both"/>
            </w:pPr>
            <w:r>
              <w:rPr>
                <w:rFonts w:ascii="Arial" w:hAnsi="Arial" w:cs="Arial"/>
                <w:color w:val="000000"/>
                <w:sz w:val="18"/>
                <w:szCs w:val="18"/>
              </w:rPr>
              <w:t>Odstop od pogodbe učinkuje z dnem, ko izvajalec prejme pisno izjavo naročnika o odstopu.</w:t>
            </w:r>
          </w:p>
          <w:p w14:paraId="582D90E5" w14:textId="77777777" w:rsidR="000B4B43" w:rsidRDefault="000B4B43" w:rsidP="00847DA3">
            <w:pPr>
              <w:spacing w:before="225" w:after="225"/>
              <w:jc w:val="both"/>
            </w:pPr>
            <w:r>
              <w:rPr>
                <w:rFonts w:ascii="Arial" w:hAnsi="Arial" w:cs="Arial"/>
                <w:color w:val="000000"/>
                <w:sz w:val="18"/>
                <w:szCs w:val="18"/>
              </w:rPr>
              <w:lastRenderedPageBreak/>
              <w:t>Naročnik bo istočasno z odstopom od pogodbe pričel s postopki za unovčenje zavarovanja za dobro izvedbo pogodbenih obveznosti.</w:t>
            </w:r>
          </w:p>
        </w:tc>
      </w:tr>
    </w:tbl>
    <w:p w14:paraId="4DCD8F5E" w14:textId="77777777" w:rsidR="000B4B43" w:rsidRDefault="000B4B43" w:rsidP="000B4B43">
      <w:pPr>
        <w:spacing w:before="225" w:after="225" w:line="240" w:lineRule="auto"/>
        <w:jc w:val="both"/>
      </w:pPr>
      <w:r>
        <w:rPr>
          <w:rFonts w:ascii="Arial" w:hAnsi="Arial" w:cs="Arial"/>
          <w:b/>
          <w:bCs/>
          <w:color w:val="000000"/>
          <w:sz w:val="18"/>
          <w:szCs w:val="18"/>
        </w:rPr>
        <w:lastRenderedPageBreak/>
        <w:t>XII. SOCIALNA KLAVZULA IN RAZVEZNI POGOJ</w:t>
      </w:r>
    </w:p>
    <w:p w14:paraId="6201DF8A" w14:textId="77777777" w:rsidR="000B4B43" w:rsidRDefault="000B4B43" w:rsidP="000B4B4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B4B43" w14:paraId="4B6E9725" w14:textId="77777777" w:rsidTr="00847DA3">
        <w:tc>
          <w:tcPr>
            <w:tcW w:w="0" w:type="auto"/>
            <w:tcMar>
              <w:top w:w="0" w:type="auto"/>
              <w:bottom w:w="0" w:type="auto"/>
            </w:tcMar>
          </w:tcPr>
          <w:p w14:paraId="55183721" w14:textId="77777777" w:rsidR="00E93822" w:rsidRDefault="00E93822" w:rsidP="00E9382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07D0B8" w14:textId="77777777" w:rsidR="00E93822" w:rsidRDefault="00E93822" w:rsidP="00E93822">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45CE94B" w14:textId="4FDEF39E" w:rsidR="000B4B43" w:rsidRDefault="00E93822" w:rsidP="00E93822">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CA9496B" w14:textId="77777777" w:rsidR="000B4B43" w:rsidRDefault="000B4B43" w:rsidP="000B4B43">
      <w:pPr>
        <w:spacing w:before="225" w:after="225" w:line="240" w:lineRule="auto"/>
        <w:jc w:val="both"/>
      </w:pPr>
      <w:r>
        <w:rPr>
          <w:rFonts w:ascii="Arial" w:hAnsi="Arial" w:cs="Arial"/>
          <w:b/>
          <w:bCs/>
          <w:color w:val="000000"/>
          <w:sz w:val="18"/>
          <w:szCs w:val="18"/>
        </w:rPr>
        <w:t>XIII. POSLOVNA SKRIVNOST</w:t>
      </w:r>
    </w:p>
    <w:p w14:paraId="35728C0D" w14:textId="77777777" w:rsidR="000B4B43" w:rsidRDefault="000B4B43" w:rsidP="000B4B4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B4B43" w14:paraId="05056480" w14:textId="77777777" w:rsidTr="00847DA3">
        <w:tc>
          <w:tcPr>
            <w:tcW w:w="0" w:type="auto"/>
            <w:tcMar>
              <w:top w:w="0" w:type="auto"/>
              <w:bottom w:w="0" w:type="auto"/>
            </w:tcMar>
          </w:tcPr>
          <w:p w14:paraId="0673A412" w14:textId="77777777" w:rsidR="000B4B43" w:rsidRDefault="000B4B43" w:rsidP="00847DA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1D69F5BF" w14:textId="77777777" w:rsidR="000B4B43" w:rsidRDefault="000B4B43" w:rsidP="00847DA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3AED3A3F" w14:textId="77777777" w:rsidR="000B4B43" w:rsidRDefault="000B4B43" w:rsidP="000B4B43">
      <w:pPr>
        <w:spacing w:before="225" w:after="225" w:line="240" w:lineRule="auto"/>
        <w:jc w:val="both"/>
      </w:pPr>
      <w:r>
        <w:rPr>
          <w:rFonts w:ascii="Arial" w:hAnsi="Arial" w:cs="Arial"/>
          <w:b/>
          <w:bCs/>
          <w:color w:val="000000"/>
          <w:sz w:val="18"/>
          <w:szCs w:val="18"/>
        </w:rPr>
        <w:t>XIV. REVIZIJSKA SLED</w:t>
      </w:r>
    </w:p>
    <w:p w14:paraId="39E0621F" w14:textId="77777777" w:rsidR="000B4B43" w:rsidRDefault="000B4B43" w:rsidP="000B4B4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B4B43" w14:paraId="23D791BC" w14:textId="77777777" w:rsidTr="00847DA3">
        <w:tc>
          <w:tcPr>
            <w:tcW w:w="0" w:type="auto"/>
            <w:tcMar>
              <w:top w:w="0" w:type="auto"/>
              <w:bottom w:w="0" w:type="auto"/>
            </w:tcMar>
          </w:tcPr>
          <w:p w14:paraId="702113EE" w14:textId="77777777" w:rsidR="000B4B43" w:rsidRDefault="000B4B43" w:rsidP="00847DA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4006750A" w14:textId="77777777" w:rsidR="000B4B43" w:rsidRDefault="000B4B43" w:rsidP="00847DA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2C4E9E8" w14:textId="77777777" w:rsidR="000B4B43" w:rsidRDefault="000B4B43" w:rsidP="00847DA3">
            <w:pPr>
              <w:spacing w:before="225" w:after="225"/>
              <w:jc w:val="both"/>
            </w:pPr>
            <w:r>
              <w:rPr>
                <w:rFonts w:ascii="Arial" w:hAnsi="Arial" w:cs="Arial"/>
                <w:color w:val="000000"/>
                <w:sz w:val="18"/>
                <w:szCs w:val="18"/>
              </w:rPr>
              <w:t xml:space="preserve">Izvajalec se zavezuje, da bo zagotovil dostop do celotne dokumentacije v zvezi z izvedbo storitev ministrstvu, organu upravljanja, organu za potrjevanje, revizijskemu organu in drugim nadzornim organom vključenim v </w:t>
            </w:r>
            <w:r>
              <w:rPr>
                <w:rFonts w:ascii="Arial" w:hAnsi="Arial" w:cs="Arial"/>
                <w:color w:val="000000"/>
                <w:sz w:val="18"/>
                <w:szCs w:val="18"/>
              </w:rPr>
              <w:lastRenderedPageBreak/>
              <w:t>izvajanje, upravljanje, nadzor ali revizijo javnega razpisa ter njihovim pooblaščencem, in sicer tudi po izpolnitvi pogodbenih obveznosti oziroma po poteku pogodbe o izvedbi storitev.</w:t>
            </w:r>
          </w:p>
          <w:p w14:paraId="674E4AFC" w14:textId="77777777" w:rsidR="000B4B43" w:rsidRDefault="000B4B43" w:rsidP="00847DA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19FA05B" w14:textId="77777777" w:rsidR="000B4B43" w:rsidRDefault="000B4B43" w:rsidP="00847DA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FFEA880" w14:textId="77777777" w:rsidR="000B4B43" w:rsidRDefault="000B4B43" w:rsidP="000B4B43">
      <w:pPr>
        <w:spacing w:before="225" w:after="225" w:line="240" w:lineRule="auto"/>
        <w:jc w:val="both"/>
      </w:pPr>
      <w:r>
        <w:rPr>
          <w:rFonts w:ascii="Arial" w:hAnsi="Arial" w:cs="Arial"/>
          <w:b/>
          <w:bCs/>
          <w:color w:val="000000"/>
          <w:sz w:val="18"/>
          <w:szCs w:val="18"/>
        </w:rPr>
        <w:lastRenderedPageBreak/>
        <w:t>XV. PROTIKORUPCIJSKA KLAVZULA</w:t>
      </w:r>
    </w:p>
    <w:p w14:paraId="0792E9C1" w14:textId="77777777" w:rsidR="000B4B43" w:rsidRDefault="000B4B43" w:rsidP="000B4B4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B4B43" w14:paraId="7BB3E8FF" w14:textId="77777777" w:rsidTr="00847DA3">
        <w:tc>
          <w:tcPr>
            <w:tcW w:w="0" w:type="auto"/>
            <w:tcMar>
              <w:top w:w="0" w:type="auto"/>
              <w:bottom w:w="0" w:type="auto"/>
            </w:tcMar>
          </w:tcPr>
          <w:p w14:paraId="2A1E4DE2" w14:textId="77777777" w:rsidR="000B4B43" w:rsidRDefault="000B4B43" w:rsidP="00847DA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B4B43" w14:paraId="1CEAC133" w14:textId="77777777" w:rsidTr="00847DA3">
              <w:tc>
                <w:tcPr>
                  <w:tcW w:w="0" w:type="auto"/>
                  <w:tcMar>
                    <w:top w:w="0" w:type="auto"/>
                    <w:bottom w:w="0" w:type="auto"/>
                  </w:tcMar>
                </w:tcPr>
                <w:p w14:paraId="679E967D" w14:textId="77777777" w:rsidR="000B4B43" w:rsidRDefault="000B4B43" w:rsidP="000B4B43">
                  <w:pPr>
                    <w:numPr>
                      <w:ilvl w:val="0"/>
                      <w:numId w:val="39"/>
                    </w:numPr>
                    <w:jc w:val="both"/>
                    <w:rPr>
                      <w:rFonts w:ascii="Arial" w:hAnsi="Arial" w:cs="Arial"/>
                      <w:color w:val="000000"/>
                      <w:sz w:val="18"/>
                      <w:szCs w:val="18"/>
                    </w:rPr>
                  </w:pPr>
                  <w:r>
                    <w:rPr>
                      <w:rFonts w:ascii="Arial" w:hAnsi="Arial" w:cs="Arial"/>
                      <w:color w:val="000000"/>
                      <w:sz w:val="18"/>
                      <w:szCs w:val="18"/>
                    </w:rPr>
                    <w:t>pridobitev posla ali</w:t>
                  </w:r>
                </w:p>
                <w:p w14:paraId="4A002CE0" w14:textId="77777777" w:rsidR="000B4B43" w:rsidRDefault="000B4B43" w:rsidP="000B4B43">
                  <w:pPr>
                    <w:numPr>
                      <w:ilvl w:val="0"/>
                      <w:numId w:val="3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3C663B2" w14:textId="77777777" w:rsidR="000B4B43" w:rsidRDefault="000B4B43" w:rsidP="000B4B43">
                  <w:pPr>
                    <w:numPr>
                      <w:ilvl w:val="0"/>
                      <w:numId w:val="3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CEB60BA" w14:textId="77777777" w:rsidR="000B4B43" w:rsidRDefault="000B4B43" w:rsidP="000B4B43">
                  <w:pPr>
                    <w:numPr>
                      <w:ilvl w:val="0"/>
                      <w:numId w:val="3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5027E4B" w14:textId="77777777" w:rsidR="000B4B43" w:rsidRDefault="000B4B43" w:rsidP="00847DA3">
            <w:pPr>
              <w:spacing w:before="225" w:after="225"/>
              <w:jc w:val="both"/>
            </w:pPr>
            <w:r>
              <w:rPr>
                <w:rFonts w:ascii="Arial" w:hAnsi="Arial" w:cs="Arial"/>
                <w:color w:val="000000"/>
                <w:sz w:val="18"/>
                <w:szCs w:val="18"/>
              </w:rPr>
              <w:t>je pogodba nična.</w:t>
            </w:r>
          </w:p>
        </w:tc>
      </w:tr>
    </w:tbl>
    <w:p w14:paraId="3FFE7240" w14:textId="77777777" w:rsidR="000B4B43" w:rsidRDefault="000B4B43" w:rsidP="000B4B43">
      <w:pPr>
        <w:spacing w:before="225" w:after="225" w:line="240" w:lineRule="auto"/>
        <w:jc w:val="both"/>
      </w:pPr>
      <w:r>
        <w:rPr>
          <w:rFonts w:ascii="Arial" w:hAnsi="Arial" w:cs="Arial"/>
          <w:b/>
          <w:bCs/>
          <w:color w:val="000000"/>
          <w:sz w:val="18"/>
          <w:szCs w:val="18"/>
        </w:rPr>
        <w:t>XVI. REŠEVANJE SPOROV</w:t>
      </w:r>
    </w:p>
    <w:p w14:paraId="1F71E595" w14:textId="77777777" w:rsidR="000B4B43" w:rsidRDefault="000B4B43" w:rsidP="000B4B4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B4B43" w14:paraId="4CA475A0" w14:textId="77777777" w:rsidTr="00847DA3">
        <w:tc>
          <w:tcPr>
            <w:tcW w:w="0" w:type="auto"/>
            <w:tcMar>
              <w:top w:w="0" w:type="auto"/>
              <w:bottom w:w="0" w:type="auto"/>
            </w:tcMar>
          </w:tcPr>
          <w:p w14:paraId="6F8140EB" w14:textId="77777777" w:rsidR="000B4B43" w:rsidRDefault="000B4B43" w:rsidP="00847DA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415783" w14:textId="77777777" w:rsidR="000B4B43" w:rsidRDefault="000B4B43" w:rsidP="000B4B43">
      <w:pPr>
        <w:spacing w:before="225" w:after="225" w:line="240" w:lineRule="auto"/>
        <w:jc w:val="both"/>
      </w:pPr>
      <w:r>
        <w:rPr>
          <w:rFonts w:ascii="Arial" w:hAnsi="Arial" w:cs="Arial"/>
          <w:b/>
          <w:bCs/>
          <w:color w:val="000000"/>
          <w:sz w:val="18"/>
          <w:szCs w:val="18"/>
        </w:rPr>
        <w:t>XVII. KONČNE DOLOČBE</w:t>
      </w:r>
    </w:p>
    <w:p w14:paraId="51C71501" w14:textId="77777777" w:rsidR="000B4B43" w:rsidRDefault="000B4B43" w:rsidP="000B4B4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B4B43" w14:paraId="1719560E" w14:textId="77777777" w:rsidTr="00847DA3">
        <w:tc>
          <w:tcPr>
            <w:tcW w:w="0" w:type="auto"/>
            <w:tcMar>
              <w:top w:w="0" w:type="auto"/>
              <w:bottom w:w="0" w:type="auto"/>
            </w:tcMar>
          </w:tcPr>
          <w:p w14:paraId="5D7DAE17" w14:textId="3734C6E5" w:rsidR="000B4B43" w:rsidRDefault="000B4B43" w:rsidP="00847DA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398C8352" w14:textId="77777777" w:rsidR="000B4B43" w:rsidRDefault="000B4B43" w:rsidP="00847DA3">
            <w:pPr>
              <w:spacing w:before="225" w:after="225"/>
              <w:jc w:val="both"/>
            </w:pPr>
            <w:r>
              <w:rPr>
                <w:rFonts w:ascii="Arial" w:hAnsi="Arial" w:cs="Arial"/>
                <w:color w:val="000000"/>
                <w:sz w:val="18"/>
                <w:szCs w:val="18"/>
              </w:rPr>
              <w:t>Pogodba se lahko spremeni ali dopolni s pisnim dodatkom, ki ga sprejmeta in podpišeta obe stranki.</w:t>
            </w:r>
          </w:p>
          <w:p w14:paraId="5E96A7E5" w14:textId="77777777" w:rsidR="000B4B43" w:rsidRDefault="000B4B43" w:rsidP="00847DA3">
            <w:pPr>
              <w:spacing w:before="225" w:after="225"/>
              <w:jc w:val="both"/>
            </w:pPr>
            <w:r>
              <w:rPr>
                <w:rFonts w:ascii="Arial" w:hAnsi="Arial" w:cs="Arial"/>
                <w:color w:val="000000"/>
                <w:sz w:val="18"/>
                <w:szCs w:val="18"/>
              </w:rPr>
              <w:t>Za razmerja, ki jih predmetna pogodba ne ureja, veljajo določbe zakona, ki ureja obligacijska razmerja.</w:t>
            </w:r>
          </w:p>
          <w:p w14:paraId="54B3E47E" w14:textId="77777777" w:rsidR="000B4B43" w:rsidRDefault="000B4B43" w:rsidP="00847DA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451899F" w14:textId="77777777" w:rsidR="000B4B43" w:rsidRDefault="000B4B43" w:rsidP="00847DA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20720E4" w14:textId="77777777" w:rsidR="000B4B43" w:rsidRDefault="000B4B43" w:rsidP="000B4B4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B4B43" w14:paraId="6F8F6B5A" w14:textId="77777777" w:rsidTr="00847DA3">
        <w:tc>
          <w:tcPr>
            <w:tcW w:w="0" w:type="auto"/>
            <w:tcMar>
              <w:top w:w="0" w:type="auto"/>
              <w:bottom w:w="0" w:type="auto"/>
            </w:tcMar>
          </w:tcPr>
          <w:p w14:paraId="2685A172" w14:textId="77777777" w:rsidR="000B4B43" w:rsidRDefault="000B4B43" w:rsidP="00847DA3">
            <w:pPr>
              <w:spacing w:before="225" w:after="225"/>
              <w:jc w:val="both"/>
            </w:pPr>
            <w:r>
              <w:rPr>
                <w:rFonts w:ascii="Arial" w:hAnsi="Arial" w:cs="Arial"/>
                <w:color w:val="000000"/>
                <w:sz w:val="18"/>
                <w:szCs w:val="18"/>
              </w:rPr>
              <w:lastRenderedPageBreak/>
              <w:t>Pogodba je sestavljena in podpisana v štirih (4) enakih izvodih, od katerih izvajalec prejme dva (2) izvoda in naročnik dva (2) izvoda.</w:t>
            </w:r>
          </w:p>
        </w:tc>
      </w:tr>
    </w:tbl>
    <w:p w14:paraId="6C164CD6" w14:textId="77777777" w:rsidR="000B4B43" w:rsidRDefault="000B4B43" w:rsidP="000B4B43">
      <w:pPr>
        <w:spacing w:before="975" w:after="225" w:line="240" w:lineRule="auto"/>
        <w:jc w:val="both"/>
      </w:pPr>
      <w:r>
        <w:rPr>
          <w:rFonts w:ascii="Arial" w:hAnsi="Arial" w:cs="Arial"/>
          <w:color w:val="000000"/>
          <w:sz w:val="18"/>
          <w:szCs w:val="18"/>
        </w:rPr>
        <w:t>V/na ________________, dne ________________</w:t>
      </w:r>
    </w:p>
    <w:p w14:paraId="0C878EB7" w14:textId="254FFBBA" w:rsidR="000B4B43" w:rsidRDefault="000B4B43">
      <w:pPr>
        <w:rPr>
          <w:rFonts w:ascii="Arial" w:hAnsi="Arial" w:cs="Arial"/>
          <w:b/>
          <w:bCs/>
          <w:color w:val="000000"/>
          <w:sz w:val="18"/>
          <w:szCs w:val="18"/>
        </w:rPr>
      </w:pPr>
    </w:p>
    <w:sectPr w:rsidR="000B4B43"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A07FC" w14:textId="77777777" w:rsidR="00FE5B92" w:rsidRDefault="00FE5B92" w:rsidP="006975C6">
      <w:pPr>
        <w:spacing w:after="0" w:line="240" w:lineRule="auto"/>
      </w:pPr>
      <w:r>
        <w:separator/>
      </w:r>
    </w:p>
  </w:endnote>
  <w:endnote w:type="continuationSeparator" w:id="0">
    <w:p w14:paraId="7137F27B" w14:textId="77777777" w:rsidR="00FE5B92" w:rsidRDefault="00FE5B9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Unicode MS CE">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C9EB2" w14:textId="77777777" w:rsidR="00A02495" w:rsidRDefault="00A02495" w:rsidP="00A02495">
    <w:pPr>
      <w:pStyle w:val="Footer"/>
      <w:shd w:val="clear" w:color="auto" w:fill="FFFFFF" w:themeFill="background1"/>
      <w:ind w:left="7513"/>
      <w:jc w:val="center"/>
      <w:rPr>
        <w:rFonts w:ascii="Arial" w:hAnsi="Arial" w:cs="Arial"/>
        <w:sz w:val="18"/>
        <w:szCs w:val="18"/>
      </w:rPr>
    </w:pPr>
  </w:p>
  <w:p w14:paraId="5A20D74C" w14:textId="77777777" w:rsidR="00A02495" w:rsidRPr="00261B06" w:rsidRDefault="00000000" w:rsidP="00A02495">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A02495" w:rsidRPr="00261B06">
          <w:rPr>
            <w:rFonts w:ascii="Arial" w:hAnsi="Arial" w:cs="Arial"/>
            <w:sz w:val="18"/>
            <w:szCs w:val="18"/>
          </w:rPr>
          <w:fldChar w:fldCharType="begin"/>
        </w:r>
        <w:r w:rsidR="00A02495" w:rsidRPr="00261B06">
          <w:rPr>
            <w:rFonts w:ascii="Arial" w:hAnsi="Arial" w:cs="Arial"/>
            <w:sz w:val="18"/>
            <w:szCs w:val="18"/>
          </w:rPr>
          <w:instrText xml:space="preserve"> PAGE   \* MERGEFORMAT </w:instrText>
        </w:r>
        <w:r w:rsidR="00A02495" w:rsidRPr="00261B06">
          <w:rPr>
            <w:rFonts w:ascii="Arial" w:hAnsi="Arial" w:cs="Arial"/>
            <w:sz w:val="18"/>
            <w:szCs w:val="18"/>
          </w:rPr>
          <w:fldChar w:fldCharType="separate"/>
        </w:r>
        <w:r w:rsidR="00A02495">
          <w:rPr>
            <w:rFonts w:ascii="Arial" w:hAnsi="Arial" w:cs="Arial"/>
            <w:sz w:val="18"/>
            <w:szCs w:val="18"/>
          </w:rPr>
          <w:t>1</w:t>
        </w:r>
        <w:r w:rsidR="00A02495" w:rsidRPr="00261B06">
          <w:rPr>
            <w:rFonts w:ascii="Arial" w:hAnsi="Arial" w:cs="Arial"/>
            <w:noProof/>
            <w:sz w:val="18"/>
            <w:szCs w:val="18"/>
          </w:rPr>
          <w:fldChar w:fldCharType="end"/>
        </w:r>
      </w:sdtContent>
    </w:sdt>
  </w:p>
  <w:p w14:paraId="38F06723" w14:textId="05BF5348" w:rsidR="00A02495" w:rsidRDefault="00A02495" w:rsidP="00A02495">
    <w:pPr>
      <w:pStyle w:val="Footer"/>
      <w:jc w:val="center"/>
      <w:rPr>
        <w:rFonts w:ascii="Arial" w:hAnsi="Arial" w:cs="Arial"/>
        <w:sz w:val="18"/>
        <w:szCs w:val="18"/>
      </w:rPr>
    </w:pPr>
    <w:r>
      <w:rPr>
        <w:rFonts w:ascii="Arial" w:hAnsi="Arial" w:cs="Arial"/>
        <w:sz w:val="18"/>
        <w:szCs w:val="18"/>
      </w:rPr>
      <w:t>RAZPISNA DOKUMENTACIJA</w:t>
    </w:r>
  </w:p>
  <w:p w14:paraId="79B16C19" w14:textId="77777777" w:rsidR="00A02495" w:rsidRDefault="00A02495" w:rsidP="00A02495">
    <w:pPr>
      <w:pStyle w:val="Footer"/>
      <w:jc w:val="center"/>
      <w:rPr>
        <w:rFonts w:ascii="Arial" w:hAnsi="Arial" w:cs="Arial"/>
        <w:sz w:val="18"/>
        <w:szCs w:val="18"/>
      </w:rPr>
    </w:pPr>
  </w:p>
  <w:p w14:paraId="6A054501" w14:textId="4480E9A1" w:rsidR="009A7E87" w:rsidRPr="00A02495" w:rsidRDefault="00A02495" w:rsidP="00A02495">
    <w:pPr>
      <w:pStyle w:val="Footer"/>
      <w:jc w:val="center"/>
      <w:rPr>
        <w:rFonts w:ascii="Arial" w:hAnsi="Arial" w:cs="Arial"/>
        <w:b/>
        <w:bCs/>
        <w:sz w:val="18"/>
        <w:szCs w:val="18"/>
      </w:rPr>
    </w:pPr>
    <w:r w:rsidRPr="00C27EA4">
      <w:rPr>
        <w:rFonts w:ascii="Arial" w:hAnsi="Arial" w:cs="Arial"/>
        <w:b/>
        <w:bCs/>
        <w:sz w:val="18"/>
        <w:szCs w:val="18"/>
      </w:rPr>
      <w:t>Izvajanje storitev zimske službe na občinskih cestah Občine Žiri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2B1B7" w14:textId="77777777" w:rsidR="000E486B" w:rsidRDefault="000E486B"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56A57"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B97D7"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A1D8C"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B41B"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EDBE0"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15BE0"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DDDF9"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6919E"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481AB"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61E52" w14:textId="77777777" w:rsidR="00FE5B92" w:rsidRDefault="00FE5B92" w:rsidP="006975C6">
      <w:pPr>
        <w:spacing w:after="0" w:line="240" w:lineRule="auto"/>
      </w:pPr>
      <w:r>
        <w:separator/>
      </w:r>
    </w:p>
  </w:footnote>
  <w:footnote w:type="continuationSeparator" w:id="0">
    <w:p w14:paraId="68F57EA9" w14:textId="77777777" w:rsidR="00FE5B92" w:rsidRDefault="00FE5B9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4"/>
      <w:gridCol w:w="3267"/>
      <w:gridCol w:w="4209"/>
    </w:tblGrid>
    <w:tr w:rsidR="00A02495" w:rsidRPr="006F1DA5" w14:paraId="7E7AC1CF" w14:textId="77777777" w:rsidTr="00847DA3">
      <w:trPr>
        <w:trHeight w:val="1268"/>
      </w:trPr>
      <w:tc>
        <w:tcPr>
          <w:tcW w:w="1668" w:type="dxa"/>
        </w:tcPr>
        <w:p w14:paraId="61D56826" w14:textId="77777777" w:rsidR="00A02495" w:rsidRPr="006F1DA5" w:rsidRDefault="00A02495" w:rsidP="00A02495">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6FFEA370" wp14:editId="16D1019E">
                <wp:simplePos x="0" y="0"/>
                <wp:positionH relativeFrom="page">
                  <wp:posOffset>199282</wp:posOffset>
                </wp:positionH>
                <wp:positionV relativeFrom="paragraph">
                  <wp:posOffset>-68240</wp:posOffset>
                </wp:positionV>
                <wp:extent cx="651510" cy="786155"/>
                <wp:effectExtent l="0" t="0" r="0" b="1270"/>
                <wp:wrapNone/>
                <wp:docPr id="990669380" name="Picture 990669380" descr="A green and blue shield with a yellow drag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ue shield with a yellow dragon&#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655650" cy="791151"/>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309627B" w14:textId="77777777" w:rsidR="00A02495" w:rsidRPr="006F1DA5" w:rsidRDefault="00A02495" w:rsidP="00A02495">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ŽIRI</w:t>
          </w:r>
        </w:p>
        <w:p w14:paraId="2A13D902" w14:textId="77777777" w:rsidR="00A02495" w:rsidRPr="006F1DA5" w:rsidRDefault="00A02495" w:rsidP="00A02495">
          <w:pPr>
            <w:pStyle w:val="Header"/>
            <w:rPr>
              <w:rFonts w:ascii="Arial" w:hAnsi="Arial" w:cs="Arial"/>
              <w:color w:val="000000" w:themeColor="text1"/>
              <w:sz w:val="16"/>
              <w:szCs w:val="16"/>
            </w:rPr>
          </w:pPr>
          <w:r w:rsidRPr="006F1DA5">
            <w:rPr>
              <w:rFonts w:ascii="Arial" w:hAnsi="Arial" w:cs="Arial"/>
              <w:color w:val="000000" w:themeColor="text1"/>
              <w:sz w:val="16"/>
              <w:szCs w:val="16"/>
            </w:rPr>
            <w:t>Loška cesta 1</w:t>
          </w:r>
        </w:p>
        <w:p w14:paraId="5678F0C6" w14:textId="77777777" w:rsidR="00A02495" w:rsidRPr="006F1DA5" w:rsidRDefault="00A02495" w:rsidP="00A02495">
          <w:pPr>
            <w:pStyle w:val="Header"/>
            <w:rPr>
              <w:rFonts w:ascii="Arial" w:hAnsi="Arial" w:cs="Arial"/>
              <w:color w:val="000000" w:themeColor="text1"/>
              <w:sz w:val="16"/>
              <w:szCs w:val="16"/>
            </w:rPr>
          </w:pPr>
          <w:r w:rsidRPr="006F1DA5">
            <w:rPr>
              <w:rFonts w:ascii="Arial" w:hAnsi="Arial" w:cs="Arial"/>
              <w:color w:val="000000" w:themeColor="text1"/>
              <w:sz w:val="16"/>
              <w:szCs w:val="16"/>
            </w:rPr>
            <w:t>4226 Žiri</w:t>
          </w:r>
        </w:p>
        <w:p w14:paraId="78B9CDF8" w14:textId="77777777" w:rsidR="00A02495" w:rsidRPr="006F1DA5" w:rsidRDefault="00A02495" w:rsidP="00A02495">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https://www.ziri.si/</w:t>
          </w:r>
        </w:p>
        <w:p w14:paraId="0B1F8E78" w14:textId="77777777" w:rsidR="00A02495" w:rsidRPr="006F1DA5" w:rsidRDefault="00A02495" w:rsidP="00A02495">
          <w:pPr>
            <w:pStyle w:val="Header"/>
            <w:rPr>
              <w:rFonts w:ascii="Arial" w:hAnsi="Arial" w:cs="Arial"/>
              <w:b/>
              <w:color w:val="000000" w:themeColor="text1"/>
            </w:rPr>
          </w:pPr>
          <w:r w:rsidRPr="006F1DA5">
            <w:rPr>
              <w:rFonts w:ascii="Arial" w:hAnsi="Arial" w:cs="Arial"/>
              <w:color w:val="000000" w:themeColor="text1"/>
              <w:sz w:val="16"/>
              <w:szCs w:val="16"/>
            </w:rPr>
            <w:t>Email: obcina.ziri@ziri.si</w:t>
          </w:r>
        </w:p>
      </w:tc>
      <w:tc>
        <w:tcPr>
          <w:tcW w:w="4209" w:type="dxa"/>
        </w:tcPr>
        <w:p w14:paraId="54A9504F" w14:textId="77777777" w:rsidR="00A02495" w:rsidRPr="006F1DA5" w:rsidRDefault="00A02495" w:rsidP="00A02495">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B37BCAC" wp14:editId="544E0E1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1A922E8" w14:textId="77777777" w:rsidR="009A7E87" w:rsidRPr="00A02495" w:rsidRDefault="009A7E87" w:rsidP="00A02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5D3C"/>
    <w:multiLevelType w:val="hybridMultilevel"/>
    <w:tmpl w:val="04742A46"/>
    <w:lvl w:ilvl="0" w:tplc="0EFE7E0E">
      <w:start w:val="1"/>
      <w:numFmt w:val="bullet"/>
      <w:lvlText w:val=""/>
      <w:lvlJc w:val="left"/>
      <w:pPr>
        <w:ind w:left="720" w:hanging="360"/>
      </w:pPr>
      <w:rPr>
        <w:rFonts w:ascii="Symbol" w:hAnsi="Symbol" w:cs="Symbol" w:hint="default"/>
        <w:sz w:val="18"/>
        <w:szCs w:val="18"/>
      </w:rPr>
    </w:lvl>
    <w:lvl w:ilvl="1" w:tplc="6F6C1D62">
      <w:start w:val="1"/>
      <w:numFmt w:val="bullet"/>
      <w:lvlText w:val="o"/>
      <w:lvlJc w:val="left"/>
      <w:pPr>
        <w:ind w:left="1440" w:hanging="360"/>
      </w:pPr>
      <w:rPr>
        <w:rFonts w:ascii="Courier New" w:hAnsi="Courier New" w:cs="Courier New" w:hint="default"/>
      </w:rPr>
    </w:lvl>
    <w:lvl w:ilvl="2" w:tplc="7F7C5E4C">
      <w:start w:val="1"/>
      <w:numFmt w:val="bullet"/>
      <w:lvlText w:val=""/>
      <w:lvlJc w:val="left"/>
      <w:pPr>
        <w:ind w:left="2160" w:hanging="360"/>
      </w:pPr>
      <w:rPr>
        <w:rFonts w:ascii="Wingdings" w:hAnsi="Wingdings" w:cs="Wingdings" w:hint="default"/>
      </w:rPr>
    </w:lvl>
    <w:lvl w:ilvl="3" w:tplc="E8243302">
      <w:start w:val="1"/>
      <w:numFmt w:val="bullet"/>
      <w:lvlText w:val=""/>
      <w:lvlJc w:val="left"/>
      <w:pPr>
        <w:ind w:left="2880" w:hanging="360"/>
      </w:pPr>
      <w:rPr>
        <w:rFonts w:ascii="Symbol" w:hAnsi="Symbol" w:cs="Symbol" w:hint="default"/>
      </w:rPr>
    </w:lvl>
    <w:lvl w:ilvl="4" w:tplc="29C49ADE">
      <w:start w:val="1"/>
      <w:numFmt w:val="bullet"/>
      <w:lvlText w:val="o"/>
      <w:lvlJc w:val="left"/>
      <w:pPr>
        <w:ind w:left="3600" w:hanging="360"/>
      </w:pPr>
      <w:rPr>
        <w:rFonts w:ascii="Courier New" w:hAnsi="Courier New" w:cs="Courier New" w:hint="default"/>
      </w:rPr>
    </w:lvl>
    <w:lvl w:ilvl="5" w:tplc="CD84DF94">
      <w:start w:val="1"/>
      <w:numFmt w:val="bullet"/>
      <w:lvlText w:val=""/>
      <w:lvlJc w:val="left"/>
      <w:pPr>
        <w:ind w:left="4320" w:hanging="360"/>
      </w:pPr>
      <w:rPr>
        <w:rFonts w:ascii="Wingdings" w:hAnsi="Wingdings" w:cs="Wingdings" w:hint="default"/>
      </w:rPr>
    </w:lvl>
    <w:lvl w:ilvl="6" w:tplc="B9FC9096">
      <w:start w:val="1"/>
      <w:numFmt w:val="bullet"/>
      <w:lvlText w:val=""/>
      <w:lvlJc w:val="left"/>
      <w:pPr>
        <w:ind w:left="5040" w:hanging="360"/>
      </w:pPr>
      <w:rPr>
        <w:rFonts w:ascii="Symbol" w:hAnsi="Symbol" w:cs="Symbol" w:hint="default"/>
      </w:rPr>
    </w:lvl>
    <w:lvl w:ilvl="7" w:tplc="6400B43E">
      <w:start w:val="1"/>
      <w:numFmt w:val="bullet"/>
      <w:lvlText w:val="o"/>
      <w:lvlJc w:val="left"/>
      <w:pPr>
        <w:ind w:left="5760" w:hanging="360"/>
      </w:pPr>
      <w:rPr>
        <w:rFonts w:ascii="Courier New" w:hAnsi="Courier New" w:cs="Courier New" w:hint="default"/>
      </w:rPr>
    </w:lvl>
    <w:lvl w:ilvl="8" w:tplc="2F74F11C">
      <w:start w:val="1"/>
      <w:numFmt w:val="bullet"/>
      <w:lvlText w:val=""/>
      <w:lvlJc w:val="left"/>
      <w:pPr>
        <w:ind w:left="6480" w:hanging="360"/>
      </w:pPr>
      <w:rPr>
        <w:rFonts w:ascii="Wingdings" w:hAnsi="Wingdings" w:cs="Wingdings" w:hint="default"/>
      </w:rPr>
    </w:lvl>
  </w:abstractNum>
  <w:abstractNum w:abstractNumId="1" w15:restartNumberingAfterBreak="0">
    <w:nsid w:val="02C150C6"/>
    <w:multiLevelType w:val="hybridMultilevel"/>
    <w:tmpl w:val="28000450"/>
    <w:lvl w:ilvl="0" w:tplc="D53872E0">
      <w:start w:val="1"/>
      <w:numFmt w:val="bullet"/>
      <w:lvlText w:val=""/>
      <w:lvlJc w:val="left"/>
      <w:pPr>
        <w:ind w:left="720" w:hanging="360"/>
      </w:pPr>
      <w:rPr>
        <w:rFonts w:ascii="Symbol" w:hAnsi="Symbol" w:cs="Symbol" w:hint="default"/>
        <w:sz w:val="24"/>
        <w:szCs w:val="24"/>
      </w:rPr>
    </w:lvl>
    <w:lvl w:ilvl="1" w:tplc="95E0542A">
      <w:start w:val="1"/>
      <w:numFmt w:val="bullet"/>
      <w:lvlText w:val="o"/>
      <w:lvlJc w:val="left"/>
      <w:pPr>
        <w:ind w:left="1440" w:hanging="360"/>
      </w:pPr>
      <w:rPr>
        <w:rFonts w:ascii="Courier New" w:hAnsi="Courier New" w:cs="Courier New" w:hint="default"/>
      </w:rPr>
    </w:lvl>
    <w:lvl w:ilvl="2" w:tplc="4C48EABA">
      <w:start w:val="1"/>
      <w:numFmt w:val="bullet"/>
      <w:lvlText w:val=""/>
      <w:lvlJc w:val="left"/>
      <w:pPr>
        <w:ind w:left="2160" w:hanging="360"/>
      </w:pPr>
      <w:rPr>
        <w:rFonts w:ascii="Wingdings" w:hAnsi="Wingdings" w:cs="Wingdings" w:hint="default"/>
      </w:rPr>
    </w:lvl>
    <w:lvl w:ilvl="3" w:tplc="8BACC6DE">
      <w:start w:val="1"/>
      <w:numFmt w:val="bullet"/>
      <w:lvlText w:val=""/>
      <w:lvlJc w:val="left"/>
      <w:pPr>
        <w:ind w:left="2880" w:hanging="360"/>
      </w:pPr>
      <w:rPr>
        <w:rFonts w:ascii="Symbol" w:hAnsi="Symbol" w:cs="Symbol" w:hint="default"/>
      </w:rPr>
    </w:lvl>
    <w:lvl w:ilvl="4" w:tplc="CFA204EC">
      <w:start w:val="1"/>
      <w:numFmt w:val="bullet"/>
      <w:lvlText w:val="o"/>
      <w:lvlJc w:val="left"/>
      <w:pPr>
        <w:ind w:left="3600" w:hanging="360"/>
      </w:pPr>
      <w:rPr>
        <w:rFonts w:ascii="Courier New" w:hAnsi="Courier New" w:cs="Courier New" w:hint="default"/>
      </w:rPr>
    </w:lvl>
    <w:lvl w:ilvl="5" w:tplc="16BA41EA">
      <w:start w:val="1"/>
      <w:numFmt w:val="bullet"/>
      <w:lvlText w:val=""/>
      <w:lvlJc w:val="left"/>
      <w:pPr>
        <w:ind w:left="4320" w:hanging="360"/>
      </w:pPr>
      <w:rPr>
        <w:rFonts w:ascii="Wingdings" w:hAnsi="Wingdings" w:cs="Wingdings" w:hint="default"/>
      </w:rPr>
    </w:lvl>
    <w:lvl w:ilvl="6" w:tplc="19DA0F6A">
      <w:start w:val="1"/>
      <w:numFmt w:val="bullet"/>
      <w:lvlText w:val=""/>
      <w:lvlJc w:val="left"/>
      <w:pPr>
        <w:ind w:left="5040" w:hanging="360"/>
      </w:pPr>
      <w:rPr>
        <w:rFonts w:ascii="Symbol" w:hAnsi="Symbol" w:cs="Symbol" w:hint="default"/>
      </w:rPr>
    </w:lvl>
    <w:lvl w:ilvl="7" w:tplc="CA42C444">
      <w:start w:val="1"/>
      <w:numFmt w:val="bullet"/>
      <w:lvlText w:val="o"/>
      <w:lvlJc w:val="left"/>
      <w:pPr>
        <w:ind w:left="5760" w:hanging="360"/>
      </w:pPr>
      <w:rPr>
        <w:rFonts w:ascii="Courier New" w:hAnsi="Courier New" w:cs="Courier New" w:hint="default"/>
      </w:rPr>
    </w:lvl>
    <w:lvl w:ilvl="8" w:tplc="07BC3C48">
      <w:start w:val="1"/>
      <w:numFmt w:val="bullet"/>
      <w:lvlText w:val=""/>
      <w:lvlJc w:val="left"/>
      <w:pPr>
        <w:ind w:left="6480" w:hanging="360"/>
      </w:pPr>
      <w:rPr>
        <w:rFonts w:ascii="Wingdings" w:hAnsi="Wingdings" w:cs="Wingdings" w:hint="default"/>
      </w:rPr>
    </w:lvl>
  </w:abstractNum>
  <w:abstractNum w:abstractNumId="2" w15:restartNumberingAfterBreak="0">
    <w:nsid w:val="06575FCF"/>
    <w:multiLevelType w:val="hybridMultilevel"/>
    <w:tmpl w:val="B08451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64D1E"/>
    <w:multiLevelType w:val="hybridMultilevel"/>
    <w:tmpl w:val="852A262A"/>
    <w:lvl w:ilvl="0" w:tplc="8458AA2A">
      <w:start w:val="1"/>
      <w:numFmt w:val="bullet"/>
      <w:lvlText w:val=""/>
      <w:lvlJc w:val="left"/>
      <w:pPr>
        <w:ind w:left="720" w:hanging="360"/>
      </w:pPr>
      <w:rPr>
        <w:rFonts w:ascii="Symbol" w:hAnsi="Symbol" w:cs="Symbol" w:hint="default"/>
        <w:sz w:val="18"/>
        <w:szCs w:val="18"/>
      </w:rPr>
    </w:lvl>
    <w:lvl w:ilvl="1" w:tplc="BEEE376C">
      <w:start w:val="1"/>
      <w:numFmt w:val="bullet"/>
      <w:lvlText w:val="o"/>
      <w:lvlJc w:val="left"/>
      <w:pPr>
        <w:ind w:left="1440" w:hanging="360"/>
      </w:pPr>
      <w:rPr>
        <w:rFonts w:ascii="Courier New" w:hAnsi="Courier New" w:cs="Courier New" w:hint="default"/>
      </w:rPr>
    </w:lvl>
    <w:lvl w:ilvl="2" w:tplc="AB3459B0">
      <w:start w:val="1"/>
      <w:numFmt w:val="bullet"/>
      <w:lvlText w:val=""/>
      <w:lvlJc w:val="left"/>
      <w:pPr>
        <w:ind w:left="2160" w:hanging="360"/>
      </w:pPr>
      <w:rPr>
        <w:rFonts w:ascii="Wingdings" w:hAnsi="Wingdings" w:cs="Wingdings" w:hint="default"/>
      </w:rPr>
    </w:lvl>
    <w:lvl w:ilvl="3" w:tplc="3F90EF76">
      <w:start w:val="1"/>
      <w:numFmt w:val="bullet"/>
      <w:lvlText w:val=""/>
      <w:lvlJc w:val="left"/>
      <w:pPr>
        <w:ind w:left="2880" w:hanging="360"/>
      </w:pPr>
      <w:rPr>
        <w:rFonts w:ascii="Symbol" w:hAnsi="Symbol" w:cs="Symbol" w:hint="default"/>
      </w:rPr>
    </w:lvl>
    <w:lvl w:ilvl="4" w:tplc="1E4A3C52">
      <w:start w:val="1"/>
      <w:numFmt w:val="bullet"/>
      <w:lvlText w:val="o"/>
      <w:lvlJc w:val="left"/>
      <w:pPr>
        <w:ind w:left="3600" w:hanging="360"/>
      </w:pPr>
      <w:rPr>
        <w:rFonts w:ascii="Courier New" w:hAnsi="Courier New" w:cs="Courier New" w:hint="default"/>
      </w:rPr>
    </w:lvl>
    <w:lvl w:ilvl="5" w:tplc="75803AF0">
      <w:start w:val="1"/>
      <w:numFmt w:val="bullet"/>
      <w:lvlText w:val=""/>
      <w:lvlJc w:val="left"/>
      <w:pPr>
        <w:ind w:left="4320" w:hanging="360"/>
      </w:pPr>
      <w:rPr>
        <w:rFonts w:ascii="Wingdings" w:hAnsi="Wingdings" w:cs="Wingdings" w:hint="default"/>
      </w:rPr>
    </w:lvl>
    <w:lvl w:ilvl="6" w:tplc="7276A854">
      <w:start w:val="1"/>
      <w:numFmt w:val="bullet"/>
      <w:lvlText w:val=""/>
      <w:lvlJc w:val="left"/>
      <w:pPr>
        <w:ind w:left="5040" w:hanging="360"/>
      </w:pPr>
      <w:rPr>
        <w:rFonts w:ascii="Symbol" w:hAnsi="Symbol" w:cs="Symbol" w:hint="default"/>
      </w:rPr>
    </w:lvl>
    <w:lvl w:ilvl="7" w:tplc="0AF4B216">
      <w:start w:val="1"/>
      <w:numFmt w:val="bullet"/>
      <w:lvlText w:val="o"/>
      <w:lvlJc w:val="left"/>
      <w:pPr>
        <w:ind w:left="5760" w:hanging="360"/>
      </w:pPr>
      <w:rPr>
        <w:rFonts w:ascii="Courier New" w:hAnsi="Courier New" w:cs="Courier New" w:hint="default"/>
      </w:rPr>
    </w:lvl>
    <w:lvl w:ilvl="8" w:tplc="68BC6BF6">
      <w:start w:val="1"/>
      <w:numFmt w:val="bullet"/>
      <w:lvlText w:val=""/>
      <w:lvlJc w:val="left"/>
      <w:pPr>
        <w:ind w:left="6480" w:hanging="360"/>
      </w:pPr>
      <w:rPr>
        <w:rFonts w:ascii="Wingdings" w:hAnsi="Wingdings" w:cs="Wingdings" w:hint="default"/>
      </w:rPr>
    </w:lvl>
  </w:abstractNum>
  <w:abstractNum w:abstractNumId="4" w15:restartNumberingAfterBreak="0">
    <w:nsid w:val="0A213D0A"/>
    <w:multiLevelType w:val="hybridMultilevel"/>
    <w:tmpl w:val="E30CF2EA"/>
    <w:lvl w:ilvl="0" w:tplc="7A08265E">
      <w:start w:val="1"/>
      <w:numFmt w:val="bullet"/>
      <w:lvlText w:val=""/>
      <w:lvlJc w:val="left"/>
      <w:pPr>
        <w:ind w:left="720" w:hanging="360"/>
      </w:pPr>
      <w:rPr>
        <w:rFonts w:ascii="Symbol" w:hAnsi="Symbol" w:cs="Symbol" w:hint="default"/>
        <w:sz w:val="18"/>
        <w:szCs w:val="18"/>
      </w:rPr>
    </w:lvl>
    <w:lvl w:ilvl="1" w:tplc="678E351C">
      <w:start w:val="1"/>
      <w:numFmt w:val="bullet"/>
      <w:lvlText w:val="o"/>
      <w:lvlJc w:val="left"/>
      <w:pPr>
        <w:ind w:left="1440" w:hanging="360"/>
      </w:pPr>
      <w:rPr>
        <w:rFonts w:ascii="Courier New" w:hAnsi="Courier New" w:cs="Courier New" w:hint="default"/>
      </w:rPr>
    </w:lvl>
    <w:lvl w:ilvl="2" w:tplc="D3144E62">
      <w:start w:val="1"/>
      <w:numFmt w:val="bullet"/>
      <w:lvlText w:val=""/>
      <w:lvlJc w:val="left"/>
      <w:pPr>
        <w:ind w:left="2160" w:hanging="360"/>
      </w:pPr>
      <w:rPr>
        <w:rFonts w:ascii="Wingdings" w:hAnsi="Wingdings" w:cs="Wingdings" w:hint="default"/>
      </w:rPr>
    </w:lvl>
    <w:lvl w:ilvl="3" w:tplc="583EC8CC">
      <w:start w:val="1"/>
      <w:numFmt w:val="bullet"/>
      <w:lvlText w:val=""/>
      <w:lvlJc w:val="left"/>
      <w:pPr>
        <w:ind w:left="2880" w:hanging="360"/>
      </w:pPr>
      <w:rPr>
        <w:rFonts w:ascii="Symbol" w:hAnsi="Symbol" w:cs="Symbol" w:hint="default"/>
      </w:rPr>
    </w:lvl>
    <w:lvl w:ilvl="4" w:tplc="ECBEE982">
      <w:start w:val="1"/>
      <w:numFmt w:val="bullet"/>
      <w:lvlText w:val="o"/>
      <w:lvlJc w:val="left"/>
      <w:pPr>
        <w:ind w:left="3600" w:hanging="360"/>
      </w:pPr>
      <w:rPr>
        <w:rFonts w:ascii="Courier New" w:hAnsi="Courier New" w:cs="Courier New" w:hint="default"/>
      </w:rPr>
    </w:lvl>
    <w:lvl w:ilvl="5" w:tplc="A54CE3BA">
      <w:start w:val="1"/>
      <w:numFmt w:val="bullet"/>
      <w:lvlText w:val=""/>
      <w:lvlJc w:val="left"/>
      <w:pPr>
        <w:ind w:left="4320" w:hanging="360"/>
      </w:pPr>
      <w:rPr>
        <w:rFonts w:ascii="Wingdings" w:hAnsi="Wingdings" w:cs="Wingdings" w:hint="default"/>
      </w:rPr>
    </w:lvl>
    <w:lvl w:ilvl="6" w:tplc="FFBC8E3C">
      <w:start w:val="1"/>
      <w:numFmt w:val="bullet"/>
      <w:lvlText w:val=""/>
      <w:lvlJc w:val="left"/>
      <w:pPr>
        <w:ind w:left="5040" w:hanging="360"/>
      </w:pPr>
      <w:rPr>
        <w:rFonts w:ascii="Symbol" w:hAnsi="Symbol" w:cs="Symbol" w:hint="default"/>
      </w:rPr>
    </w:lvl>
    <w:lvl w:ilvl="7" w:tplc="392E0D54">
      <w:start w:val="1"/>
      <w:numFmt w:val="bullet"/>
      <w:lvlText w:val="o"/>
      <w:lvlJc w:val="left"/>
      <w:pPr>
        <w:ind w:left="5760" w:hanging="360"/>
      </w:pPr>
      <w:rPr>
        <w:rFonts w:ascii="Courier New" w:hAnsi="Courier New" w:cs="Courier New" w:hint="default"/>
      </w:rPr>
    </w:lvl>
    <w:lvl w:ilvl="8" w:tplc="9140EC92">
      <w:start w:val="1"/>
      <w:numFmt w:val="bullet"/>
      <w:lvlText w:val=""/>
      <w:lvlJc w:val="left"/>
      <w:pPr>
        <w:ind w:left="6480" w:hanging="360"/>
      </w:pPr>
      <w:rPr>
        <w:rFonts w:ascii="Wingdings" w:hAnsi="Wingdings" w:cs="Wingdings" w:hint="default"/>
      </w:rPr>
    </w:lvl>
  </w:abstractNum>
  <w:abstractNum w:abstractNumId="5" w15:restartNumberingAfterBreak="0">
    <w:nsid w:val="0F02783B"/>
    <w:multiLevelType w:val="hybridMultilevel"/>
    <w:tmpl w:val="F690AD44"/>
    <w:lvl w:ilvl="0" w:tplc="B0740720">
      <w:start w:val="1"/>
      <w:numFmt w:val="bullet"/>
      <w:lvlText w:val=""/>
      <w:lvlJc w:val="left"/>
      <w:pPr>
        <w:ind w:left="720" w:hanging="360"/>
      </w:pPr>
      <w:rPr>
        <w:rFonts w:ascii="Symbol" w:hAnsi="Symbol" w:cs="Symbol" w:hint="default"/>
        <w:sz w:val="18"/>
        <w:szCs w:val="18"/>
      </w:rPr>
    </w:lvl>
    <w:lvl w:ilvl="1" w:tplc="C1DCA82C">
      <w:start w:val="1"/>
      <w:numFmt w:val="bullet"/>
      <w:lvlText w:val="o"/>
      <w:lvlJc w:val="left"/>
      <w:pPr>
        <w:ind w:left="1440" w:hanging="360"/>
      </w:pPr>
      <w:rPr>
        <w:rFonts w:ascii="Courier New" w:hAnsi="Courier New" w:cs="Courier New" w:hint="default"/>
      </w:rPr>
    </w:lvl>
    <w:lvl w:ilvl="2" w:tplc="1C3C68EC">
      <w:start w:val="1"/>
      <w:numFmt w:val="bullet"/>
      <w:lvlText w:val=""/>
      <w:lvlJc w:val="left"/>
      <w:pPr>
        <w:ind w:left="2160" w:hanging="360"/>
      </w:pPr>
      <w:rPr>
        <w:rFonts w:ascii="Wingdings" w:hAnsi="Wingdings" w:cs="Wingdings" w:hint="default"/>
      </w:rPr>
    </w:lvl>
    <w:lvl w:ilvl="3" w:tplc="A48C2ACE">
      <w:start w:val="1"/>
      <w:numFmt w:val="bullet"/>
      <w:lvlText w:val=""/>
      <w:lvlJc w:val="left"/>
      <w:pPr>
        <w:ind w:left="2880" w:hanging="360"/>
      </w:pPr>
      <w:rPr>
        <w:rFonts w:ascii="Symbol" w:hAnsi="Symbol" w:cs="Symbol" w:hint="default"/>
      </w:rPr>
    </w:lvl>
    <w:lvl w:ilvl="4" w:tplc="7C04417E">
      <w:start w:val="1"/>
      <w:numFmt w:val="bullet"/>
      <w:lvlText w:val="o"/>
      <w:lvlJc w:val="left"/>
      <w:pPr>
        <w:ind w:left="3600" w:hanging="360"/>
      </w:pPr>
      <w:rPr>
        <w:rFonts w:ascii="Courier New" w:hAnsi="Courier New" w:cs="Courier New" w:hint="default"/>
      </w:rPr>
    </w:lvl>
    <w:lvl w:ilvl="5" w:tplc="DAEAE04E">
      <w:start w:val="1"/>
      <w:numFmt w:val="bullet"/>
      <w:lvlText w:val=""/>
      <w:lvlJc w:val="left"/>
      <w:pPr>
        <w:ind w:left="4320" w:hanging="360"/>
      </w:pPr>
      <w:rPr>
        <w:rFonts w:ascii="Wingdings" w:hAnsi="Wingdings" w:cs="Wingdings" w:hint="default"/>
      </w:rPr>
    </w:lvl>
    <w:lvl w:ilvl="6" w:tplc="8D06C6B0">
      <w:start w:val="1"/>
      <w:numFmt w:val="bullet"/>
      <w:lvlText w:val=""/>
      <w:lvlJc w:val="left"/>
      <w:pPr>
        <w:ind w:left="5040" w:hanging="360"/>
      </w:pPr>
      <w:rPr>
        <w:rFonts w:ascii="Symbol" w:hAnsi="Symbol" w:cs="Symbol" w:hint="default"/>
      </w:rPr>
    </w:lvl>
    <w:lvl w:ilvl="7" w:tplc="06042EBA">
      <w:start w:val="1"/>
      <w:numFmt w:val="bullet"/>
      <w:lvlText w:val="o"/>
      <w:lvlJc w:val="left"/>
      <w:pPr>
        <w:ind w:left="5760" w:hanging="360"/>
      </w:pPr>
      <w:rPr>
        <w:rFonts w:ascii="Courier New" w:hAnsi="Courier New" w:cs="Courier New" w:hint="default"/>
      </w:rPr>
    </w:lvl>
    <w:lvl w:ilvl="8" w:tplc="DEAAA430">
      <w:start w:val="1"/>
      <w:numFmt w:val="bullet"/>
      <w:lvlText w:val=""/>
      <w:lvlJc w:val="left"/>
      <w:pPr>
        <w:ind w:left="6480" w:hanging="360"/>
      </w:pPr>
      <w:rPr>
        <w:rFonts w:ascii="Wingdings" w:hAnsi="Wingdings" w:cs="Wingdings" w:hint="default"/>
      </w:rPr>
    </w:lvl>
  </w:abstractNum>
  <w:abstractNum w:abstractNumId="6" w15:restartNumberingAfterBreak="0">
    <w:nsid w:val="10B11CB3"/>
    <w:multiLevelType w:val="hybridMultilevel"/>
    <w:tmpl w:val="4EC0A9A6"/>
    <w:lvl w:ilvl="0" w:tplc="67E067FE">
      <w:start w:val="1"/>
      <w:numFmt w:val="bullet"/>
      <w:lvlText w:val="-"/>
      <w:lvlJc w:val="left"/>
      <w:pPr>
        <w:ind w:left="720" w:hanging="360"/>
      </w:pPr>
      <w:rPr>
        <w:rFonts w:ascii="Calibri" w:hAnsi="Calibri"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60F13"/>
    <w:multiLevelType w:val="hybridMultilevel"/>
    <w:tmpl w:val="2A882F48"/>
    <w:lvl w:ilvl="0" w:tplc="59D24C1C">
      <w:start w:val="1"/>
      <w:numFmt w:val="bullet"/>
      <w:lvlText w:val=""/>
      <w:lvlJc w:val="left"/>
      <w:pPr>
        <w:ind w:left="720" w:hanging="360"/>
      </w:pPr>
      <w:rPr>
        <w:rFonts w:ascii="Symbol" w:hAnsi="Symbol" w:cs="Symbol" w:hint="default"/>
        <w:sz w:val="18"/>
        <w:szCs w:val="18"/>
      </w:rPr>
    </w:lvl>
    <w:lvl w:ilvl="1" w:tplc="6A0A8670">
      <w:start w:val="1"/>
      <w:numFmt w:val="bullet"/>
      <w:lvlText w:val="o"/>
      <w:lvlJc w:val="left"/>
      <w:pPr>
        <w:ind w:left="1440" w:hanging="360"/>
      </w:pPr>
      <w:rPr>
        <w:rFonts w:ascii="Courier New" w:hAnsi="Courier New" w:cs="Courier New" w:hint="default"/>
      </w:rPr>
    </w:lvl>
    <w:lvl w:ilvl="2" w:tplc="E91EACC4">
      <w:start w:val="1"/>
      <w:numFmt w:val="bullet"/>
      <w:lvlText w:val=""/>
      <w:lvlJc w:val="left"/>
      <w:pPr>
        <w:ind w:left="2160" w:hanging="360"/>
      </w:pPr>
      <w:rPr>
        <w:rFonts w:ascii="Wingdings" w:hAnsi="Wingdings" w:cs="Wingdings" w:hint="default"/>
      </w:rPr>
    </w:lvl>
    <w:lvl w:ilvl="3" w:tplc="4A16821E">
      <w:start w:val="1"/>
      <w:numFmt w:val="bullet"/>
      <w:lvlText w:val=""/>
      <w:lvlJc w:val="left"/>
      <w:pPr>
        <w:ind w:left="2880" w:hanging="360"/>
      </w:pPr>
      <w:rPr>
        <w:rFonts w:ascii="Symbol" w:hAnsi="Symbol" w:cs="Symbol" w:hint="default"/>
      </w:rPr>
    </w:lvl>
    <w:lvl w:ilvl="4" w:tplc="477CE2A6">
      <w:start w:val="1"/>
      <w:numFmt w:val="bullet"/>
      <w:lvlText w:val="o"/>
      <w:lvlJc w:val="left"/>
      <w:pPr>
        <w:ind w:left="3600" w:hanging="360"/>
      </w:pPr>
      <w:rPr>
        <w:rFonts w:ascii="Courier New" w:hAnsi="Courier New" w:cs="Courier New" w:hint="default"/>
      </w:rPr>
    </w:lvl>
    <w:lvl w:ilvl="5" w:tplc="B81C78F6">
      <w:start w:val="1"/>
      <w:numFmt w:val="bullet"/>
      <w:lvlText w:val=""/>
      <w:lvlJc w:val="left"/>
      <w:pPr>
        <w:ind w:left="4320" w:hanging="360"/>
      </w:pPr>
      <w:rPr>
        <w:rFonts w:ascii="Wingdings" w:hAnsi="Wingdings" w:cs="Wingdings" w:hint="default"/>
      </w:rPr>
    </w:lvl>
    <w:lvl w:ilvl="6" w:tplc="FBF47A7A">
      <w:start w:val="1"/>
      <w:numFmt w:val="bullet"/>
      <w:lvlText w:val=""/>
      <w:lvlJc w:val="left"/>
      <w:pPr>
        <w:ind w:left="5040" w:hanging="360"/>
      </w:pPr>
      <w:rPr>
        <w:rFonts w:ascii="Symbol" w:hAnsi="Symbol" w:cs="Symbol" w:hint="default"/>
      </w:rPr>
    </w:lvl>
    <w:lvl w:ilvl="7" w:tplc="0DA821E6">
      <w:start w:val="1"/>
      <w:numFmt w:val="bullet"/>
      <w:lvlText w:val="o"/>
      <w:lvlJc w:val="left"/>
      <w:pPr>
        <w:ind w:left="5760" w:hanging="360"/>
      </w:pPr>
      <w:rPr>
        <w:rFonts w:ascii="Courier New" w:hAnsi="Courier New" w:cs="Courier New" w:hint="default"/>
      </w:rPr>
    </w:lvl>
    <w:lvl w:ilvl="8" w:tplc="017C4E82">
      <w:start w:val="1"/>
      <w:numFmt w:val="bullet"/>
      <w:lvlText w:val=""/>
      <w:lvlJc w:val="left"/>
      <w:pPr>
        <w:ind w:left="6480" w:hanging="360"/>
      </w:pPr>
      <w:rPr>
        <w:rFonts w:ascii="Wingdings" w:hAnsi="Wingdings" w:cs="Wingdings" w:hint="default"/>
      </w:rPr>
    </w:lvl>
  </w:abstractNum>
  <w:abstractNum w:abstractNumId="8" w15:restartNumberingAfterBreak="0">
    <w:nsid w:val="1F786593"/>
    <w:multiLevelType w:val="hybridMultilevel"/>
    <w:tmpl w:val="2F2C2C7A"/>
    <w:lvl w:ilvl="0" w:tplc="BC20CCAE">
      <w:start w:val="1"/>
      <w:numFmt w:val="bullet"/>
      <w:lvlText w:val=""/>
      <w:lvlJc w:val="left"/>
      <w:pPr>
        <w:ind w:left="720" w:hanging="360"/>
      </w:pPr>
      <w:rPr>
        <w:rFonts w:ascii="Symbol" w:hAnsi="Symbol" w:cs="Symbol" w:hint="default"/>
        <w:sz w:val="18"/>
        <w:szCs w:val="18"/>
      </w:rPr>
    </w:lvl>
    <w:lvl w:ilvl="1" w:tplc="E2D6D428">
      <w:start w:val="1"/>
      <w:numFmt w:val="bullet"/>
      <w:lvlText w:val="o"/>
      <w:lvlJc w:val="left"/>
      <w:pPr>
        <w:ind w:left="1440" w:hanging="360"/>
      </w:pPr>
      <w:rPr>
        <w:rFonts w:ascii="Courier New" w:hAnsi="Courier New" w:cs="Courier New" w:hint="default"/>
      </w:rPr>
    </w:lvl>
    <w:lvl w:ilvl="2" w:tplc="BCEE65F6">
      <w:start w:val="1"/>
      <w:numFmt w:val="bullet"/>
      <w:lvlText w:val=""/>
      <w:lvlJc w:val="left"/>
      <w:pPr>
        <w:ind w:left="2160" w:hanging="360"/>
      </w:pPr>
      <w:rPr>
        <w:rFonts w:ascii="Wingdings" w:hAnsi="Wingdings" w:cs="Wingdings" w:hint="default"/>
      </w:rPr>
    </w:lvl>
    <w:lvl w:ilvl="3" w:tplc="297E4F8C">
      <w:start w:val="1"/>
      <w:numFmt w:val="bullet"/>
      <w:lvlText w:val=""/>
      <w:lvlJc w:val="left"/>
      <w:pPr>
        <w:ind w:left="2880" w:hanging="360"/>
      </w:pPr>
      <w:rPr>
        <w:rFonts w:ascii="Symbol" w:hAnsi="Symbol" w:cs="Symbol" w:hint="default"/>
      </w:rPr>
    </w:lvl>
    <w:lvl w:ilvl="4" w:tplc="166A3306">
      <w:start w:val="1"/>
      <w:numFmt w:val="bullet"/>
      <w:lvlText w:val="o"/>
      <w:lvlJc w:val="left"/>
      <w:pPr>
        <w:ind w:left="3600" w:hanging="360"/>
      </w:pPr>
      <w:rPr>
        <w:rFonts w:ascii="Courier New" w:hAnsi="Courier New" w:cs="Courier New" w:hint="default"/>
      </w:rPr>
    </w:lvl>
    <w:lvl w:ilvl="5" w:tplc="EFAC485E">
      <w:start w:val="1"/>
      <w:numFmt w:val="bullet"/>
      <w:lvlText w:val=""/>
      <w:lvlJc w:val="left"/>
      <w:pPr>
        <w:ind w:left="4320" w:hanging="360"/>
      </w:pPr>
      <w:rPr>
        <w:rFonts w:ascii="Wingdings" w:hAnsi="Wingdings" w:cs="Wingdings" w:hint="default"/>
      </w:rPr>
    </w:lvl>
    <w:lvl w:ilvl="6" w:tplc="902435CE">
      <w:start w:val="1"/>
      <w:numFmt w:val="bullet"/>
      <w:lvlText w:val=""/>
      <w:lvlJc w:val="left"/>
      <w:pPr>
        <w:ind w:left="5040" w:hanging="360"/>
      </w:pPr>
      <w:rPr>
        <w:rFonts w:ascii="Symbol" w:hAnsi="Symbol" w:cs="Symbol" w:hint="default"/>
      </w:rPr>
    </w:lvl>
    <w:lvl w:ilvl="7" w:tplc="ACAE3E76">
      <w:start w:val="1"/>
      <w:numFmt w:val="bullet"/>
      <w:lvlText w:val="o"/>
      <w:lvlJc w:val="left"/>
      <w:pPr>
        <w:ind w:left="5760" w:hanging="360"/>
      </w:pPr>
      <w:rPr>
        <w:rFonts w:ascii="Courier New" w:hAnsi="Courier New" w:cs="Courier New" w:hint="default"/>
      </w:rPr>
    </w:lvl>
    <w:lvl w:ilvl="8" w:tplc="B0E4BCC0">
      <w:start w:val="1"/>
      <w:numFmt w:val="bullet"/>
      <w:lvlText w:val=""/>
      <w:lvlJc w:val="left"/>
      <w:pPr>
        <w:ind w:left="6480" w:hanging="360"/>
      </w:pPr>
      <w:rPr>
        <w:rFonts w:ascii="Wingdings" w:hAnsi="Wingdings" w:cs="Wingdings" w:hint="default"/>
      </w:rPr>
    </w:lvl>
  </w:abstractNum>
  <w:abstractNum w:abstractNumId="9" w15:restartNumberingAfterBreak="0">
    <w:nsid w:val="21E34287"/>
    <w:multiLevelType w:val="hybridMultilevel"/>
    <w:tmpl w:val="0D421AE8"/>
    <w:lvl w:ilvl="0" w:tplc="A13E36FE">
      <w:start w:val="1"/>
      <w:numFmt w:val="bullet"/>
      <w:lvlText w:val=""/>
      <w:lvlJc w:val="left"/>
      <w:pPr>
        <w:ind w:left="720" w:hanging="360"/>
      </w:pPr>
      <w:rPr>
        <w:rFonts w:ascii="Symbol" w:hAnsi="Symbol" w:cs="Symbol" w:hint="default"/>
        <w:sz w:val="18"/>
        <w:szCs w:val="18"/>
      </w:rPr>
    </w:lvl>
    <w:lvl w:ilvl="1" w:tplc="09D0D972">
      <w:start w:val="1"/>
      <w:numFmt w:val="bullet"/>
      <w:lvlText w:val="o"/>
      <w:lvlJc w:val="left"/>
      <w:pPr>
        <w:ind w:left="1440" w:hanging="360"/>
      </w:pPr>
      <w:rPr>
        <w:rFonts w:ascii="Courier New" w:hAnsi="Courier New" w:cs="Courier New" w:hint="default"/>
      </w:rPr>
    </w:lvl>
    <w:lvl w:ilvl="2" w:tplc="93A8FE26">
      <w:start w:val="1"/>
      <w:numFmt w:val="bullet"/>
      <w:lvlText w:val=""/>
      <w:lvlJc w:val="left"/>
      <w:pPr>
        <w:ind w:left="2160" w:hanging="360"/>
      </w:pPr>
      <w:rPr>
        <w:rFonts w:ascii="Wingdings" w:hAnsi="Wingdings" w:cs="Wingdings" w:hint="default"/>
      </w:rPr>
    </w:lvl>
    <w:lvl w:ilvl="3" w:tplc="9EFC90EA">
      <w:start w:val="1"/>
      <w:numFmt w:val="bullet"/>
      <w:lvlText w:val=""/>
      <w:lvlJc w:val="left"/>
      <w:pPr>
        <w:ind w:left="2880" w:hanging="360"/>
      </w:pPr>
      <w:rPr>
        <w:rFonts w:ascii="Symbol" w:hAnsi="Symbol" w:cs="Symbol" w:hint="default"/>
      </w:rPr>
    </w:lvl>
    <w:lvl w:ilvl="4" w:tplc="FCA0187E">
      <w:start w:val="1"/>
      <w:numFmt w:val="bullet"/>
      <w:lvlText w:val="o"/>
      <w:lvlJc w:val="left"/>
      <w:pPr>
        <w:ind w:left="3600" w:hanging="360"/>
      </w:pPr>
      <w:rPr>
        <w:rFonts w:ascii="Courier New" w:hAnsi="Courier New" w:cs="Courier New" w:hint="default"/>
      </w:rPr>
    </w:lvl>
    <w:lvl w:ilvl="5" w:tplc="FC4C8DF8">
      <w:start w:val="1"/>
      <w:numFmt w:val="bullet"/>
      <w:lvlText w:val=""/>
      <w:lvlJc w:val="left"/>
      <w:pPr>
        <w:ind w:left="4320" w:hanging="360"/>
      </w:pPr>
      <w:rPr>
        <w:rFonts w:ascii="Wingdings" w:hAnsi="Wingdings" w:cs="Wingdings" w:hint="default"/>
      </w:rPr>
    </w:lvl>
    <w:lvl w:ilvl="6" w:tplc="0CE4E192">
      <w:start w:val="1"/>
      <w:numFmt w:val="bullet"/>
      <w:lvlText w:val=""/>
      <w:lvlJc w:val="left"/>
      <w:pPr>
        <w:ind w:left="5040" w:hanging="360"/>
      </w:pPr>
      <w:rPr>
        <w:rFonts w:ascii="Symbol" w:hAnsi="Symbol" w:cs="Symbol" w:hint="default"/>
      </w:rPr>
    </w:lvl>
    <w:lvl w:ilvl="7" w:tplc="490CBC62">
      <w:start w:val="1"/>
      <w:numFmt w:val="bullet"/>
      <w:lvlText w:val="o"/>
      <w:lvlJc w:val="left"/>
      <w:pPr>
        <w:ind w:left="5760" w:hanging="360"/>
      </w:pPr>
      <w:rPr>
        <w:rFonts w:ascii="Courier New" w:hAnsi="Courier New" w:cs="Courier New" w:hint="default"/>
      </w:rPr>
    </w:lvl>
    <w:lvl w:ilvl="8" w:tplc="9B76AE0E">
      <w:start w:val="1"/>
      <w:numFmt w:val="bullet"/>
      <w:lvlText w:val=""/>
      <w:lvlJc w:val="left"/>
      <w:pPr>
        <w:ind w:left="6480" w:hanging="360"/>
      </w:pPr>
      <w:rPr>
        <w:rFonts w:ascii="Wingdings" w:hAnsi="Wingdings" w:cs="Wingdings" w:hint="default"/>
      </w:rPr>
    </w:lvl>
  </w:abstractNum>
  <w:abstractNum w:abstractNumId="10" w15:restartNumberingAfterBreak="0">
    <w:nsid w:val="22DA4333"/>
    <w:multiLevelType w:val="hybridMultilevel"/>
    <w:tmpl w:val="A1722B88"/>
    <w:lvl w:ilvl="0" w:tplc="889AEBB0">
      <w:start w:val="1"/>
      <w:numFmt w:val="bullet"/>
      <w:lvlText w:val=""/>
      <w:lvlJc w:val="left"/>
      <w:pPr>
        <w:ind w:left="720" w:hanging="360"/>
      </w:pPr>
      <w:rPr>
        <w:rFonts w:ascii="Symbol" w:hAnsi="Symbol" w:cs="Symbol" w:hint="default"/>
        <w:sz w:val="24"/>
        <w:szCs w:val="24"/>
      </w:rPr>
    </w:lvl>
    <w:lvl w:ilvl="1" w:tplc="62EC672E">
      <w:start w:val="1"/>
      <w:numFmt w:val="bullet"/>
      <w:lvlText w:val="o"/>
      <w:lvlJc w:val="left"/>
      <w:pPr>
        <w:ind w:left="1440" w:hanging="360"/>
      </w:pPr>
      <w:rPr>
        <w:rFonts w:ascii="Courier New" w:hAnsi="Courier New" w:cs="Courier New" w:hint="default"/>
      </w:rPr>
    </w:lvl>
    <w:lvl w:ilvl="2" w:tplc="C50CD754">
      <w:start w:val="1"/>
      <w:numFmt w:val="bullet"/>
      <w:lvlText w:val=""/>
      <w:lvlJc w:val="left"/>
      <w:pPr>
        <w:ind w:left="2160" w:hanging="360"/>
      </w:pPr>
      <w:rPr>
        <w:rFonts w:ascii="Wingdings" w:hAnsi="Wingdings" w:cs="Wingdings" w:hint="default"/>
      </w:rPr>
    </w:lvl>
    <w:lvl w:ilvl="3" w:tplc="34B8CC2C">
      <w:start w:val="1"/>
      <w:numFmt w:val="bullet"/>
      <w:lvlText w:val=""/>
      <w:lvlJc w:val="left"/>
      <w:pPr>
        <w:ind w:left="2880" w:hanging="360"/>
      </w:pPr>
      <w:rPr>
        <w:rFonts w:ascii="Symbol" w:hAnsi="Symbol" w:cs="Symbol" w:hint="default"/>
      </w:rPr>
    </w:lvl>
    <w:lvl w:ilvl="4" w:tplc="3202083E">
      <w:start w:val="1"/>
      <w:numFmt w:val="bullet"/>
      <w:lvlText w:val="o"/>
      <w:lvlJc w:val="left"/>
      <w:pPr>
        <w:ind w:left="3600" w:hanging="360"/>
      </w:pPr>
      <w:rPr>
        <w:rFonts w:ascii="Courier New" w:hAnsi="Courier New" w:cs="Courier New" w:hint="default"/>
      </w:rPr>
    </w:lvl>
    <w:lvl w:ilvl="5" w:tplc="9BE8B006">
      <w:start w:val="1"/>
      <w:numFmt w:val="bullet"/>
      <w:lvlText w:val=""/>
      <w:lvlJc w:val="left"/>
      <w:pPr>
        <w:ind w:left="4320" w:hanging="360"/>
      </w:pPr>
      <w:rPr>
        <w:rFonts w:ascii="Wingdings" w:hAnsi="Wingdings" w:cs="Wingdings" w:hint="default"/>
      </w:rPr>
    </w:lvl>
    <w:lvl w:ilvl="6" w:tplc="6BD6670A">
      <w:start w:val="1"/>
      <w:numFmt w:val="bullet"/>
      <w:lvlText w:val=""/>
      <w:lvlJc w:val="left"/>
      <w:pPr>
        <w:ind w:left="5040" w:hanging="360"/>
      </w:pPr>
      <w:rPr>
        <w:rFonts w:ascii="Symbol" w:hAnsi="Symbol" w:cs="Symbol" w:hint="default"/>
      </w:rPr>
    </w:lvl>
    <w:lvl w:ilvl="7" w:tplc="52367754">
      <w:start w:val="1"/>
      <w:numFmt w:val="bullet"/>
      <w:lvlText w:val="o"/>
      <w:lvlJc w:val="left"/>
      <w:pPr>
        <w:ind w:left="5760" w:hanging="360"/>
      </w:pPr>
      <w:rPr>
        <w:rFonts w:ascii="Courier New" w:hAnsi="Courier New" w:cs="Courier New" w:hint="default"/>
      </w:rPr>
    </w:lvl>
    <w:lvl w:ilvl="8" w:tplc="365010F8">
      <w:start w:val="1"/>
      <w:numFmt w:val="bullet"/>
      <w:lvlText w:val=""/>
      <w:lvlJc w:val="left"/>
      <w:pPr>
        <w:ind w:left="6480" w:hanging="360"/>
      </w:pPr>
      <w:rPr>
        <w:rFonts w:ascii="Wingdings" w:hAnsi="Wingdings" w:cs="Wingdings" w:hint="default"/>
      </w:rPr>
    </w:lvl>
  </w:abstractNum>
  <w:abstractNum w:abstractNumId="11" w15:restartNumberingAfterBreak="0">
    <w:nsid w:val="22E32716"/>
    <w:multiLevelType w:val="hybridMultilevel"/>
    <w:tmpl w:val="5646199C"/>
    <w:lvl w:ilvl="0" w:tplc="F3DE5040">
      <w:numFmt w:val="bullet"/>
      <w:lvlText w:val="-"/>
      <w:lvlJc w:val="left"/>
      <w:pPr>
        <w:ind w:left="720" w:hanging="360"/>
      </w:pPr>
      <w:rPr>
        <w:rFonts w:ascii="Century Gothic" w:eastAsia="MS ??" w:hAnsi="Century Gothic"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193765"/>
    <w:multiLevelType w:val="hybridMultilevel"/>
    <w:tmpl w:val="B14C6094"/>
    <w:lvl w:ilvl="0" w:tplc="8C1A35D6">
      <w:start w:val="1"/>
      <w:numFmt w:val="bullet"/>
      <w:lvlText w:val=""/>
      <w:lvlJc w:val="left"/>
      <w:pPr>
        <w:ind w:left="720" w:hanging="360"/>
      </w:pPr>
      <w:rPr>
        <w:rFonts w:ascii="Symbol" w:hAnsi="Symbol" w:cs="Symbol" w:hint="default"/>
        <w:sz w:val="18"/>
        <w:szCs w:val="18"/>
      </w:rPr>
    </w:lvl>
    <w:lvl w:ilvl="1" w:tplc="A8369C6A">
      <w:start w:val="1"/>
      <w:numFmt w:val="bullet"/>
      <w:lvlText w:val="o"/>
      <w:lvlJc w:val="left"/>
      <w:pPr>
        <w:ind w:left="1440" w:hanging="360"/>
      </w:pPr>
      <w:rPr>
        <w:rFonts w:ascii="Courier New" w:hAnsi="Courier New" w:cs="Courier New" w:hint="default"/>
      </w:rPr>
    </w:lvl>
    <w:lvl w:ilvl="2" w:tplc="F692C82A">
      <w:start w:val="1"/>
      <w:numFmt w:val="bullet"/>
      <w:lvlText w:val=""/>
      <w:lvlJc w:val="left"/>
      <w:pPr>
        <w:ind w:left="2160" w:hanging="360"/>
      </w:pPr>
      <w:rPr>
        <w:rFonts w:ascii="Wingdings" w:hAnsi="Wingdings" w:cs="Wingdings" w:hint="default"/>
      </w:rPr>
    </w:lvl>
    <w:lvl w:ilvl="3" w:tplc="89A4E868">
      <w:start w:val="1"/>
      <w:numFmt w:val="bullet"/>
      <w:lvlText w:val=""/>
      <w:lvlJc w:val="left"/>
      <w:pPr>
        <w:ind w:left="2880" w:hanging="360"/>
      </w:pPr>
      <w:rPr>
        <w:rFonts w:ascii="Symbol" w:hAnsi="Symbol" w:cs="Symbol" w:hint="default"/>
      </w:rPr>
    </w:lvl>
    <w:lvl w:ilvl="4" w:tplc="817012CE">
      <w:start w:val="1"/>
      <w:numFmt w:val="bullet"/>
      <w:lvlText w:val="o"/>
      <w:lvlJc w:val="left"/>
      <w:pPr>
        <w:ind w:left="3600" w:hanging="360"/>
      </w:pPr>
      <w:rPr>
        <w:rFonts w:ascii="Courier New" w:hAnsi="Courier New" w:cs="Courier New" w:hint="default"/>
      </w:rPr>
    </w:lvl>
    <w:lvl w:ilvl="5" w:tplc="C4C4406E">
      <w:start w:val="1"/>
      <w:numFmt w:val="bullet"/>
      <w:lvlText w:val=""/>
      <w:lvlJc w:val="left"/>
      <w:pPr>
        <w:ind w:left="4320" w:hanging="360"/>
      </w:pPr>
      <w:rPr>
        <w:rFonts w:ascii="Wingdings" w:hAnsi="Wingdings" w:cs="Wingdings" w:hint="default"/>
      </w:rPr>
    </w:lvl>
    <w:lvl w:ilvl="6" w:tplc="1B6437A2">
      <w:start w:val="1"/>
      <w:numFmt w:val="bullet"/>
      <w:lvlText w:val=""/>
      <w:lvlJc w:val="left"/>
      <w:pPr>
        <w:ind w:left="5040" w:hanging="360"/>
      </w:pPr>
      <w:rPr>
        <w:rFonts w:ascii="Symbol" w:hAnsi="Symbol" w:cs="Symbol" w:hint="default"/>
      </w:rPr>
    </w:lvl>
    <w:lvl w:ilvl="7" w:tplc="9E8E59BE">
      <w:start w:val="1"/>
      <w:numFmt w:val="bullet"/>
      <w:lvlText w:val="o"/>
      <w:lvlJc w:val="left"/>
      <w:pPr>
        <w:ind w:left="5760" w:hanging="360"/>
      </w:pPr>
      <w:rPr>
        <w:rFonts w:ascii="Courier New" w:hAnsi="Courier New" w:cs="Courier New" w:hint="default"/>
      </w:rPr>
    </w:lvl>
    <w:lvl w:ilvl="8" w:tplc="5F5CAC58">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BDE0EF9"/>
    <w:multiLevelType w:val="hybridMultilevel"/>
    <w:tmpl w:val="292E26C4"/>
    <w:lvl w:ilvl="0" w:tplc="B990415E">
      <w:start w:val="1"/>
      <w:numFmt w:val="bullet"/>
      <w:lvlText w:val=""/>
      <w:lvlJc w:val="left"/>
      <w:pPr>
        <w:ind w:left="720" w:hanging="360"/>
      </w:pPr>
      <w:rPr>
        <w:rFonts w:ascii="Symbol" w:hAnsi="Symbol" w:cs="Symbol" w:hint="default"/>
        <w:sz w:val="18"/>
        <w:szCs w:val="18"/>
      </w:rPr>
    </w:lvl>
    <w:lvl w:ilvl="1" w:tplc="39060832">
      <w:start w:val="1"/>
      <w:numFmt w:val="bullet"/>
      <w:lvlText w:val="o"/>
      <w:lvlJc w:val="left"/>
      <w:pPr>
        <w:ind w:left="1440" w:hanging="360"/>
      </w:pPr>
      <w:rPr>
        <w:rFonts w:ascii="Courier New" w:hAnsi="Courier New" w:cs="Courier New" w:hint="default"/>
      </w:rPr>
    </w:lvl>
    <w:lvl w:ilvl="2" w:tplc="CB644092">
      <w:start w:val="1"/>
      <w:numFmt w:val="bullet"/>
      <w:lvlText w:val=""/>
      <w:lvlJc w:val="left"/>
      <w:pPr>
        <w:ind w:left="2160" w:hanging="360"/>
      </w:pPr>
      <w:rPr>
        <w:rFonts w:ascii="Wingdings" w:hAnsi="Wingdings" w:cs="Wingdings" w:hint="default"/>
      </w:rPr>
    </w:lvl>
    <w:lvl w:ilvl="3" w:tplc="90F6C1CA">
      <w:start w:val="1"/>
      <w:numFmt w:val="bullet"/>
      <w:lvlText w:val=""/>
      <w:lvlJc w:val="left"/>
      <w:pPr>
        <w:ind w:left="2880" w:hanging="360"/>
      </w:pPr>
      <w:rPr>
        <w:rFonts w:ascii="Symbol" w:hAnsi="Symbol" w:cs="Symbol" w:hint="default"/>
      </w:rPr>
    </w:lvl>
    <w:lvl w:ilvl="4" w:tplc="FA44A9B4">
      <w:start w:val="1"/>
      <w:numFmt w:val="bullet"/>
      <w:lvlText w:val="o"/>
      <w:lvlJc w:val="left"/>
      <w:pPr>
        <w:ind w:left="3600" w:hanging="360"/>
      </w:pPr>
      <w:rPr>
        <w:rFonts w:ascii="Courier New" w:hAnsi="Courier New" w:cs="Courier New" w:hint="default"/>
      </w:rPr>
    </w:lvl>
    <w:lvl w:ilvl="5" w:tplc="EC004198">
      <w:start w:val="1"/>
      <w:numFmt w:val="bullet"/>
      <w:lvlText w:val=""/>
      <w:lvlJc w:val="left"/>
      <w:pPr>
        <w:ind w:left="4320" w:hanging="360"/>
      </w:pPr>
      <w:rPr>
        <w:rFonts w:ascii="Wingdings" w:hAnsi="Wingdings" w:cs="Wingdings" w:hint="default"/>
      </w:rPr>
    </w:lvl>
    <w:lvl w:ilvl="6" w:tplc="F67462A2">
      <w:start w:val="1"/>
      <w:numFmt w:val="bullet"/>
      <w:lvlText w:val=""/>
      <w:lvlJc w:val="left"/>
      <w:pPr>
        <w:ind w:left="5040" w:hanging="360"/>
      </w:pPr>
      <w:rPr>
        <w:rFonts w:ascii="Symbol" w:hAnsi="Symbol" w:cs="Symbol" w:hint="default"/>
      </w:rPr>
    </w:lvl>
    <w:lvl w:ilvl="7" w:tplc="3E36187A">
      <w:start w:val="1"/>
      <w:numFmt w:val="bullet"/>
      <w:lvlText w:val="o"/>
      <w:lvlJc w:val="left"/>
      <w:pPr>
        <w:ind w:left="5760" w:hanging="360"/>
      </w:pPr>
      <w:rPr>
        <w:rFonts w:ascii="Courier New" w:hAnsi="Courier New" w:cs="Courier New" w:hint="default"/>
      </w:rPr>
    </w:lvl>
    <w:lvl w:ilvl="8" w:tplc="582605D4">
      <w:start w:val="1"/>
      <w:numFmt w:val="bullet"/>
      <w:lvlText w:val=""/>
      <w:lvlJc w:val="left"/>
      <w:pPr>
        <w:ind w:left="6480" w:hanging="360"/>
      </w:pPr>
      <w:rPr>
        <w:rFonts w:ascii="Wingdings" w:hAnsi="Wingdings" w:cs="Wingdings" w:hint="default"/>
      </w:rPr>
    </w:lvl>
  </w:abstractNum>
  <w:abstractNum w:abstractNumId="15" w15:restartNumberingAfterBreak="0">
    <w:nsid w:val="2D5F52E2"/>
    <w:multiLevelType w:val="hybridMultilevel"/>
    <w:tmpl w:val="EAD0C416"/>
    <w:lvl w:ilvl="0" w:tplc="33D4BF86">
      <w:start w:val="1"/>
      <w:numFmt w:val="bullet"/>
      <w:lvlText w:val=""/>
      <w:lvlJc w:val="left"/>
      <w:pPr>
        <w:ind w:left="720" w:hanging="360"/>
      </w:pPr>
      <w:rPr>
        <w:rFonts w:ascii="Symbol" w:hAnsi="Symbol" w:cs="Symbol" w:hint="default"/>
        <w:sz w:val="18"/>
        <w:szCs w:val="18"/>
      </w:rPr>
    </w:lvl>
    <w:lvl w:ilvl="1" w:tplc="EC226B44">
      <w:start w:val="1"/>
      <w:numFmt w:val="bullet"/>
      <w:lvlText w:val="o"/>
      <w:lvlJc w:val="left"/>
      <w:pPr>
        <w:ind w:left="1440" w:hanging="360"/>
      </w:pPr>
      <w:rPr>
        <w:rFonts w:ascii="Courier New" w:hAnsi="Courier New" w:cs="Courier New" w:hint="default"/>
      </w:rPr>
    </w:lvl>
    <w:lvl w:ilvl="2" w:tplc="8098C0FA">
      <w:start w:val="1"/>
      <w:numFmt w:val="bullet"/>
      <w:lvlText w:val=""/>
      <w:lvlJc w:val="left"/>
      <w:pPr>
        <w:ind w:left="2160" w:hanging="360"/>
      </w:pPr>
      <w:rPr>
        <w:rFonts w:ascii="Wingdings" w:hAnsi="Wingdings" w:cs="Wingdings" w:hint="default"/>
      </w:rPr>
    </w:lvl>
    <w:lvl w:ilvl="3" w:tplc="B7CCB138">
      <w:start w:val="1"/>
      <w:numFmt w:val="bullet"/>
      <w:lvlText w:val=""/>
      <w:lvlJc w:val="left"/>
      <w:pPr>
        <w:ind w:left="2880" w:hanging="360"/>
      </w:pPr>
      <w:rPr>
        <w:rFonts w:ascii="Symbol" w:hAnsi="Symbol" w:cs="Symbol" w:hint="default"/>
      </w:rPr>
    </w:lvl>
    <w:lvl w:ilvl="4" w:tplc="30406C26">
      <w:start w:val="1"/>
      <w:numFmt w:val="bullet"/>
      <w:lvlText w:val="o"/>
      <w:lvlJc w:val="left"/>
      <w:pPr>
        <w:ind w:left="3600" w:hanging="360"/>
      </w:pPr>
      <w:rPr>
        <w:rFonts w:ascii="Courier New" w:hAnsi="Courier New" w:cs="Courier New" w:hint="default"/>
      </w:rPr>
    </w:lvl>
    <w:lvl w:ilvl="5" w:tplc="4B0219C4">
      <w:start w:val="1"/>
      <w:numFmt w:val="bullet"/>
      <w:lvlText w:val=""/>
      <w:lvlJc w:val="left"/>
      <w:pPr>
        <w:ind w:left="4320" w:hanging="360"/>
      </w:pPr>
      <w:rPr>
        <w:rFonts w:ascii="Wingdings" w:hAnsi="Wingdings" w:cs="Wingdings" w:hint="default"/>
      </w:rPr>
    </w:lvl>
    <w:lvl w:ilvl="6" w:tplc="BFA23C60">
      <w:start w:val="1"/>
      <w:numFmt w:val="bullet"/>
      <w:lvlText w:val=""/>
      <w:lvlJc w:val="left"/>
      <w:pPr>
        <w:ind w:left="5040" w:hanging="360"/>
      </w:pPr>
      <w:rPr>
        <w:rFonts w:ascii="Symbol" w:hAnsi="Symbol" w:cs="Symbol" w:hint="default"/>
      </w:rPr>
    </w:lvl>
    <w:lvl w:ilvl="7" w:tplc="90708736">
      <w:start w:val="1"/>
      <w:numFmt w:val="bullet"/>
      <w:lvlText w:val="o"/>
      <w:lvlJc w:val="left"/>
      <w:pPr>
        <w:ind w:left="5760" w:hanging="360"/>
      </w:pPr>
      <w:rPr>
        <w:rFonts w:ascii="Courier New" w:hAnsi="Courier New" w:cs="Courier New" w:hint="default"/>
      </w:rPr>
    </w:lvl>
    <w:lvl w:ilvl="8" w:tplc="C2B419EA">
      <w:start w:val="1"/>
      <w:numFmt w:val="bullet"/>
      <w:lvlText w:val=""/>
      <w:lvlJc w:val="left"/>
      <w:pPr>
        <w:ind w:left="6480" w:hanging="360"/>
      </w:pPr>
      <w:rPr>
        <w:rFonts w:ascii="Wingdings" w:hAnsi="Wingdings" w:cs="Wingdings" w:hint="default"/>
      </w:rPr>
    </w:lvl>
  </w:abstractNum>
  <w:abstractNum w:abstractNumId="16" w15:restartNumberingAfterBreak="0">
    <w:nsid w:val="2DCE7DAB"/>
    <w:multiLevelType w:val="hybridMultilevel"/>
    <w:tmpl w:val="C4161DEC"/>
    <w:lvl w:ilvl="0" w:tplc="689A4644">
      <w:start w:val="1"/>
      <w:numFmt w:val="bullet"/>
      <w:lvlText w:val=""/>
      <w:lvlJc w:val="left"/>
      <w:pPr>
        <w:ind w:left="720" w:hanging="360"/>
      </w:pPr>
      <w:rPr>
        <w:rFonts w:ascii="Symbol" w:hAnsi="Symbol" w:cs="Symbol" w:hint="default"/>
        <w:sz w:val="18"/>
        <w:szCs w:val="18"/>
      </w:rPr>
    </w:lvl>
    <w:lvl w:ilvl="1" w:tplc="03A42DE4">
      <w:start w:val="1"/>
      <w:numFmt w:val="bullet"/>
      <w:lvlText w:val="o"/>
      <w:lvlJc w:val="left"/>
      <w:pPr>
        <w:ind w:left="1440" w:hanging="360"/>
      </w:pPr>
      <w:rPr>
        <w:rFonts w:ascii="Courier New" w:hAnsi="Courier New" w:cs="Courier New" w:hint="default"/>
      </w:rPr>
    </w:lvl>
    <w:lvl w:ilvl="2" w:tplc="12D8397E">
      <w:start w:val="1"/>
      <w:numFmt w:val="bullet"/>
      <w:lvlText w:val=""/>
      <w:lvlJc w:val="left"/>
      <w:pPr>
        <w:ind w:left="2160" w:hanging="360"/>
      </w:pPr>
      <w:rPr>
        <w:rFonts w:ascii="Wingdings" w:hAnsi="Wingdings" w:cs="Wingdings" w:hint="default"/>
      </w:rPr>
    </w:lvl>
    <w:lvl w:ilvl="3" w:tplc="1368CF5E">
      <w:start w:val="1"/>
      <w:numFmt w:val="bullet"/>
      <w:lvlText w:val=""/>
      <w:lvlJc w:val="left"/>
      <w:pPr>
        <w:ind w:left="2880" w:hanging="360"/>
      </w:pPr>
      <w:rPr>
        <w:rFonts w:ascii="Symbol" w:hAnsi="Symbol" w:cs="Symbol" w:hint="default"/>
      </w:rPr>
    </w:lvl>
    <w:lvl w:ilvl="4" w:tplc="C714C4E0">
      <w:start w:val="1"/>
      <w:numFmt w:val="bullet"/>
      <w:lvlText w:val="o"/>
      <w:lvlJc w:val="left"/>
      <w:pPr>
        <w:ind w:left="3600" w:hanging="360"/>
      </w:pPr>
      <w:rPr>
        <w:rFonts w:ascii="Courier New" w:hAnsi="Courier New" w:cs="Courier New" w:hint="default"/>
      </w:rPr>
    </w:lvl>
    <w:lvl w:ilvl="5" w:tplc="5CF6BC38">
      <w:start w:val="1"/>
      <w:numFmt w:val="bullet"/>
      <w:lvlText w:val=""/>
      <w:lvlJc w:val="left"/>
      <w:pPr>
        <w:ind w:left="4320" w:hanging="360"/>
      </w:pPr>
      <w:rPr>
        <w:rFonts w:ascii="Wingdings" w:hAnsi="Wingdings" w:cs="Wingdings" w:hint="default"/>
      </w:rPr>
    </w:lvl>
    <w:lvl w:ilvl="6" w:tplc="3534853C">
      <w:start w:val="1"/>
      <w:numFmt w:val="bullet"/>
      <w:lvlText w:val=""/>
      <w:lvlJc w:val="left"/>
      <w:pPr>
        <w:ind w:left="5040" w:hanging="360"/>
      </w:pPr>
      <w:rPr>
        <w:rFonts w:ascii="Symbol" w:hAnsi="Symbol" w:cs="Symbol" w:hint="default"/>
      </w:rPr>
    </w:lvl>
    <w:lvl w:ilvl="7" w:tplc="C5700DEE">
      <w:start w:val="1"/>
      <w:numFmt w:val="bullet"/>
      <w:lvlText w:val="o"/>
      <w:lvlJc w:val="left"/>
      <w:pPr>
        <w:ind w:left="5760" w:hanging="360"/>
      </w:pPr>
      <w:rPr>
        <w:rFonts w:ascii="Courier New" w:hAnsi="Courier New" w:cs="Courier New" w:hint="default"/>
      </w:rPr>
    </w:lvl>
    <w:lvl w:ilvl="8" w:tplc="C5E46A64">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F517075"/>
    <w:multiLevelType w:val="hybridMultilevel"/>
    <w:tmpl w:val="ABBA764C"/>
    <w:lvl w:ilvl="0" w:tplc="9FDAE570">
      <w:start w:val="1"/>
      <w:numFmt w:val="bullet"/>
      <w:lvlText w:val=""/>
      <w:lvlJc w:val="left"/>
      <w:pPr>
        <w:ind w:left="720" w:hanging="360"/>
      </w:pPr>
      <w:rPr>
        <w:rFonts w:ascii="Symbol" w:hAnsi="Symbol" w:cs="Symbol" w:hint="default"/>
        <w:sz w:val="18"/>
        <w:szCs w:val="18"/>
      </w:rPr>
    </w:lvl>
    <w:lvl w:ilvl="1" w:tplc="1B84E32C">
      <w:start w:val="1"/>
      <w:numFmt w:val="bullet"/>
      <w:lvlText w:val="o"/>
      <w:lvlJc w:val="left"/>
      <w:pPr>
        <w:ind w:left="1440" w:hanging="360"/>
      </w:pPr>
      <w:rPr>
        <w:rFonts w:ascii="Courier New" w:hAnsi="Courier New" w:cs="Courier New" w:hint="default"/>
      </w:rPr>
    </w:lvl>
    <w:lvl w:ilvl="2" w:tplc="C77C8086">
      <w:start w:val="1"/>
      <w:numFmt w:val="bullet"/>
      <w:lvlText w:val=""/>
      <w:lvlJc w:val="left"/>
      <w:pPr>
        <w:ind w:left="2160" w:hanging="360"/>
      </w:pPr>
      <w:rPr>
        <w:rFonts w:ascii="Wingdings" w:hAnsi="Wingdings" w:cs="Wingdings" w:hint="default"/>
      </w:rPr>
    </w:lvl>
    <w:lvl w:ilvl="3" w:tplc="2B42F5B4">
      <w:start w:val="1"/>
      <w:numFmt w:val="bullet"/>
      <w:lvlText w:val=""/>
      <w:lvlJc w:val="left"/>
      <w:pPr>
        <w:ind w:left="2880" w:hanging="360"/>
      </w:pPr>
      <w:rPr>
        <w:rFonts w:ascii="Symbol" w:hAnsi="Symbol" w:cs="Symbol" w:hint="default"/>
      </w:rPr>
    </w:lvl>
    <w:lvl w:ilvl="4" w:tplc="81A40B76">
      <w:start w:val="1"/>
      <w:numFmt w:val="bullet"/>
      <w:lvlText w:val="o"/>
      <w:lvlJc w:val="left"/>
      <w:pPr>
        <w:ind w:left="3600" w:hanging="360"/>
      </w:pPr>
      <w:rPr>
        <w:rFonts w:ascii="Courier New" w:hAnsi="Courier New" w:cs="Courier New" w:hint="default"/>
      </w:rPr>
    </w:lvl>
    <w:lvl w:ilvl="5" w:tplc="FB8A98F2">
      <w:start w:val="1"/>
      <w:numFmt w:val="bullet"/>
      <w:lvlText w:val=""/>
      <w:lvlJc w:val="left"/>
      <w:pPr>
        <w:ind w:left="4320" w:hanging="360"/>
      </w:pPr>
      <w:rPr>
        <w:rFonts w:ascii="Wingdings" w:hAnsi="Wingdings" w:cs="Wingdings" w:hint="default"/>
      </w:rPr>
    </w:lvl>
    <w:lvl w:ilvl="6" w:tplc="F73673DC">
      <w:start w:val="1"/>
      <w:numFmt w:val="bullet"/>
      <w:lvlText w:val=""/>
      <w:lvlJc w:val="left"/>
      <w:pPr>
        <w:ind w:left="5040" w:hanging="360"/>
      </w:pPr>
      <w:rPr>
        <w:rFonts w:ascii="Symbol" w:hAnsi="Symbol" w:cs="Symbol" w:hint="default"/>
      </w:rPr>
    </w:lvl>
    <w:lvl w:ilvl="7" w:tplc="59AEE52C">
      <w:start w:val="1"/>
      <w:numFmt w:val="bullet"/>
      <w:lvlText w:val="o"/>
      <w:lvlJc w:val="left"/>
      <w:pPr>
        <w:ind w:left="5760" w:hanging="360"/>
      </w:pPr>
      <w:rPr>
        <w:rFonts w:ascii="Courier New" w:hAnsi="Courier New" w:cs="Courier New" w:hint="default"/>
      </w:rPr>
    </w:lvl>
    <w:lvl w:ilvl="8" w:tplc="6270F6C8">
      <w:start w:val="1"/>
      <w:numFmt w:val="bullet"/>
      <w:lvlText w:val=""/>
      <w:lvlJc w:val="left"/>
      <w:pPr>
        <w:ind w:left="6480" w:hanging="360"/>
      </w:pPr>
      <w:rPr>
        <w:rFonts w:ascii="Wingdings" w:hAnsi="Wingdings" w:cs="Wingdings" w:hint="default"/>
      </w:rPr>
    </w:lvl>
  </w:abstractNum>
  <w:abstractNum w:abstractNumId="19" w15:restartNumberingAfterBreak="0">
    <w:nsid w:val="2FB97DB6"/>
    <w:multiLevelType w:val="hybridMultilevel"/>
    <w:tmpl w:val="1CFA1D6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0E613D"/>
    <w:multiLevelType w:val="hybridMultilevel"/>
    <w:tmpl w:val="586EFAE8"/>
    <w:lvl w:ilvl="0" w:tplc="67E067FE">
      <w:start w:val="1"/>
      <w:numFmt w:val="bullet"/>
      <w:lvlText w:val="-"/>
      <w:lvlJc w:val="left"/>
      <w:pPr>
        <w:ind w:left="720" w:hanging="360"/>
      </w:pPr>
      <w:rPr>
        <w:rFonts w:ascii="Calibri" w:hAnsi="Calibri" w:hint="default"/>
        <w:sz w:val="24"/>
        <w:szCs w:val="24"/>
      </w:rPr>
    </w:lvl>
    <w:lvl w:ilvl="1" w:tplc="CB54E610">
      <w:start w:val="1"/>
      <w:numFmt w:val="bullet"/>
      <w:lvlText w:val="o"/>
      <w:lvlJc w:val="left"/>
      <w:pPr>
        <w:ind w:left="1440" w:hanging="360"/>
      </w:pPr>
      <w:rPr>
        <w:rFonts w:ascii="Courier New" w:hAnsi="Courier New" w:cs="Courier New" w:hint="default"/>
      </w:rPr>
    </w:lvl>
    <w:lvl w:ilvl="2" w:tplc="772654F8">
      <w:start w:val="1"/>
      <w:numFmt w:val="bullet"/>
      <w:lvlText w:val=""/>
      <w:lvlJc w:val="left"/>
      <w:pPr>
        <w:ind w:left="2160" w:hanging="360"/>
      </w:pPr>
      <w:rPr>
        <w:rFonts w:ascii="Wingdings" w:hAnsi="Wingdings" w:cs="Wingdings" w:hint="default"/>
      </w:rPr>
    </w:lvl>
    <w:lvl w:ilvl="3" w:tplc="3488BED4">
      <w:start w:val="1"/>
      <w:numFmt w:val="bullet"/>
      <w:lvlText w:val=""/>
      <w:lvlJc w:val="left"/>
      <w:pPr>
        <w:ind w:left="2880" w:hanging="360"/>
      </w:pPr>
      <w:rPr>
        <w:rFonts w:ascii="Symbol" w:hAnsi="Symbol" w:cs="Symbol" w:hint="default"/>
      </w:rPr>
    </w:lvl>
    <w:lvl w:ilvl="4" w:tplc="7910DE9E">
      <w:start w:val="1"/>
      <w:numFmt w:val="bullet"/>
      <w:lvlText w:val="o"/>
      <w:lvlJc w:val="left"/>
      <w:pPr>
        <w:ind w:left="3600" w:hanging="360"/>
      </w:pPr>
      <w:rPr>
        <w:rFonts w:ascii="Courier New" w:hAnsi="Courier New" w:cs="Courier New" w:hint="default"/>
      </w:rPr>
    </w:lvl>
    <w:lvl w:ilvl="5" w:tplc="EBFA772C">
      <w:start w:val="1"/>
      <w:numFmt w:val="bullet"/>
      <w:lvlText w:val=""/>
      <w:lvlJc w:val="left"/>
      <w:pPr>
        <w:ind w:left="4320" w:hanging="360"/>
      </w:pPr>
      <w:rPr>
        <w:rFonts w:ascii="Wingdings" w:hAnsi="Wingdings" w:cs="Wingdings" w:hint="default"/>
      </w:rPr>
    </w:lvl>
    <w:lvl w:ilvl="6" w:tplc="74CE9700">
      <w:start w:val="1"/>
      <w:numFmt w:val="bullet"/>
      <w:lvlText w:val=""/>
      <w:lvlJc w:val="left"/>
      <w:pPr>
        <w:ind w:left="5040" w:hanging="360"/>
      </w:pPr>
      <w:rPr>
        <w:rFonts w:ascii="Symbol" w:hAnsi="Symbol" w:cs="Symbol" w:hint="default"/>
      </w:rPr>
    </w:lvl>
    <w:lvl w:ilvl="7" w:tplc="8222BF08">
      <w:start w:val="1"/>
      <w:numFmt w:val="bullet"/>
      <w:lvlText w:val="o"/>
      <w:lvlJc w:val="left"/>
      <w:pPr>
        <w:ind w:left="5760" w:hanging="360"/>
      </w:pPr>
      <w:rPr>
        <w:rFonts w:ascii="Courier New" w:hAnsi="Courier New" w:cs="Courier New" w:hint="default"/>
      </w:rPr>
    </w:lvl>
    <w:lvl w:ilvl="8" w:tplc="3A147DB6">
      <w:start w:val="1"/>
      <w:numFmt w:val="bullet"/>
      <w:lvlText w:val=""/>
      <w:lvlJc w:val="left"/>
      <w:pPr>
        <w:ind w:left="6480" w:hanging="360"/>
      </w:pPr>
      <w:rPr>
        <w:rFonts w:ascii="Wingdings" w:hAnsi="Wingdings" w:cs="Wingdings" w:hint="default"/>
      </w:rPr>
    </w:lvl>
  </w:abstractNum>
  <w:abstractNum w:abstractNumId="22" w15:restartNumberingAfterBreak="0">
    <w:nsid w:val="422F3D96"/>
    <w:multiLevelType w:val="hybridMultilevel"/>
    <w:tmpl w:val="E1B44428"/>
    <w:lvl w:ilvl="0" w:tplc="09043A3C">
      <w:start w:val="1"/>
      <w:numFmt w:val="bullet"/>
      <w:lvlText w:val=""/>
      <w:lvlJc w:val="left"/>
      <w:pPr>
        <w:ind w:left="720" w:hanging="360"/>
      </w:pPr>
      <w:rPr>
        <w:rFonts w:ascii="Symbol" w:hAnsi="Symbol" w:cs="Symbol" w:hint="default"/>
        <w:sz w:val="18"/>
        <w:szCs w:val="18"/>
      </w:rPr>
    </w:lvl>
    <w:lvl w:ilvl="1" w:tplc="93BAF0A0">
      <w:start w:val="1"/>
      <w:numFmt w:val="bullet"/>
      <w:lvlText w:val="o"/>
      <w:lvlJc w:val="left"/>
      <w:pPr>
        <w:ind w:left="1440" w:hanging="360"/>
      </w:pPr>
      <w:rPr>
        <w:rFonts w:ascii="Courier New" w:hAnsi="Courier New" w:cs="Courier New" w:hint="default"/>
      </w:rPr>
    </w:lvl>
    <w:lvl w:ilvl="2" w:tplc="F124754E">
      <w:start w:val="1"/>
      <w:numFmt w:val="bullet"/>
      <w:lvlText w:val=""/>
      <w:lvlJc w:val="left"/>
      <w:pPr>
        <w:ind w:left="2160" w:hanging="360"/>
      </w:pPr>
      <w:rPr>
        <w:rFonts w:ascii="Wingdings" w:hAnsi="Wingdings" w:cs="Wingdings" w:hint="default"/>
      </w:rPr>
    </w:lvl>
    <w:lvl w:ilvl="3" w:tplc="D2246698">
      <w:start w:val="1"/>
      <w:numFmt w:val="bullet"/>
      <w:lvlText w:val=""/>
      <w:lvlJc w:val="left"/>
      <w:pPr>
        <w:ind w:left="2880" w:hanging="360"/>
      </w:pPr>
      <w:rPr>
        <w:rFonts w:ascii="Symbol" w:hAnsi="Symbol" w:cs="Symbol" w:hint="default"/>
      </w:rPr>
    </w:lvl>
    <w:lvl w:ilvl="4" w:tplc="5C721B48">
      <w:start w:val="1"/>
      <w:numFmt w:val="bullet"/>
      <w:lvlText w:val="o"/>
      <w:lvlJc w:val="left"/>
      <w:pPr>
        <w:ind w:left="3600" w:hanging="360"/>
      </w:pPr>
      <w:rPr>
        <w:rFonts w:ascii="Courier New" w:hAnsi="Courier New" w:cs="Courier New" w:hint="default"/>
      </w:rPr>
    </w:lvl>
    <w:lvl w:ilvl="5" w:tplc="ECA63B3C">
      <w:start w:val="1"/>
      <w:numFmt w:val="bullet"/>
      <w:lvlText w:val=""/>
      <w:lvlJc w:val="left"/>
      <w:pPr>
        <w:ind w:left="4320" w:hanging="360"/>
      </w:pPr>
      <w:rPr>
        <w:rFonts w:ascii="Wingdings" w:hAnsi="Wingdings" w:cs="Wingdings" w:hint="default"/>
      </w:rPr>
    </w:lvl>
    <w:lvl w:ilvl="6" w:tplc="CDE0A94C">
      <w:start w:val="1"/>
      <w:numFmt w:val="bullet"/>
      <w:lvlText w:val=""/>
      <w:lvlJc w:val="left"/>
      <w:pPr>
        <w:ind w:left="5040" w:hanging="360"/>
      </w:pPr>
      <w:rPr>
        <w:rFonts w:ascii="Symbol" w:hAnsi="Symbol" w:cs="Symbol" w:hint="default"/>
      </w:rPr>
    </w:lvl>
    <w:lvl w:ilvl="7" w:tplc="75F82464">
      <w:start w:val="1"/>
      <w:numFmt w:val="bullet"/>
      <w:lvlText w:val="o"/>
      <w:lvlJc w:val="left"/>
      <w:pPr>
        <w:ind w:left="5760" w:hanging="360"/>
      </w:pPr>
      <w:rPr>
        <w:rFonts w:ascii="Courier New" w:hAnsi="Courier New" w:cs="Courier New" w:hint="default"/>
      </w:rPr>
    </w:lvl>
    <w:lvl w:ilvl="8" w:tplc="6F4C28C2">
      <w:start w:val="1"/>
      <w:numFmt w:val="bullet"/>
      <w:lvlText w:val=""/>
      <w:lvlJc w:val="left"/>
      <w:pPr>
        <w:ind w:left="6480" w:hanging="360"/>
      </w:pPr>
      <w:rPr>
        <w:rFonts w:ascii="Wingdings" w:hAnsi="Wingdings" w:cs="Wingdings" w:hint="default"/>
      </w:rPr>
    </w:lvl>
  </w:abstractNum>
  <w:abstractNum w:abstractNumId="23" w15:restartNumberingAfterBreak="0">
    <w:nsid w:val="470F5DC1"/>
    <w:multiLevelType w:val="hybridMultilevel"/>
    <w:tmpl w:val="152C7C92"/>
    <w:lvl w:ilvl="0" w:tplc="5244154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AD461BC"/>
    <w:multiLevelType w:val="hybridMultilevel"/>
    <w:tmpl w:val="7A5C844C"/>
    <w:lvl w:ilvl="0" w:tplc="CE226B08">
      <w:start w:val="1"/>
      <w:numFmt w:val="bullet"/>
      <w:lvlText w:val=""/>
      <w:lvlJc w:val="left"/>
      <w:pPr>
        <w:ind w:left="720" w:hanging="360"/>
      </w:pPr>
      <w:rPr>
        <w:rFonts w:ascii="Symbol" w:hAnsi="Symbol" w:cs="Symbol" w:hint="default"/>
        <w:sz w:val="18"/>
        <w:szCs w:val="18"/>
      </w:rPr>
    </w:lvl>
    <w:lvl w:ilvl="1" w:tplc="9BD6D6EC">
      <w:start w:val="1"/>
      <w:numFmt w:val="bullet"/>
      <w:lvlText w:val="o"/>
      <w:lvlJc w:val="left"/>
      <w:pPr>
        <w:ind w:left="1440" w:hanging="360"/>
      </w:pPr>
      <w:rPr>
        <w:rFonts w:ascii="Courier New" w:hAnsi="Courier New" w:cs="Courier New" w:hint="default"/>
      </w:rPr>
    </w:lvl>
    <w:lvl w:ilvl="2" w:tplc="CDD890B8">
      <w:start w:val="1"/>
      <w:numFmt w:val="bullet"/>
      <w:lvlText w:val=""/>
      <w:lvlJc w:val="left"/>
      <w:pPr>
        <w:ind w:left="2160" w:hanging="360"/>
      </w:pPr>
      <w:rPr>
        <w:rFonts w:ascii="Wingdings" w:hAnsi="Wingdings" w:cs="Wingdings" w:hint="default"/>
      </w:rPr>
    </w:lvl>
    <w:lvl w:ilvl="3" w:tplc="6A9C3E8C">
      <w:start w:val="1"/>
      <w:numFmt w:val="bullet"/>
      <w:lvlText w:val=""/>
      <w:lvlJc w:val="left"/>
      <w:pPr>
        <w:ind w:left="2880" w:hanging="360"/>
      </w:pPr>
      <w:rPr>
        <w:rFonts w:ascii="Symbol" w:hAnsi="Symbol" w:cs="Symbol" w:hint="default"/>
      </w:rPr>
    </w:lvl>
    <w:lvl w:ilvl="4" w:tplc="E1D8AE74">
      <w:start w:val="1"/>
      <w:numFmt w:val="bullet"/>
      <w:lvlText w:val="o"/>
      <w:lvlJc w:val="left"/>
      <w:pPr>
        <w:ind w:left="3600" w:hanging="360"/>
      </w:pPr>
      <w:rPr>
        <w:rFonts w:ascii="Courier New" w:hAnsi="Courier New" w:cs="Courier New" w:hint="default"/>
      </w:rPr>
    </w:lvl>
    <w:lvl w:ilvl="5" w:tplc="1410EE0A">
      <w:start w:val="1"/>
      <w:numFmt w:val="bullet"/>
      <w:lvlText w:val=""/>
      <w:lvlJc w:val="left"/>
      <w:pPr>
        <w:ind w:left="4320" w:hanging="360"/>
      </w:pPr>
      <w:rPr>
        <w:rFonts w:ascii="Wingdings" w:hAnsi="Wingdings" w:cs="Wingdings" w:hint="default"/>
      </w:rPr>
    </w:lvl>
    <w:lvl w:ilvl="6" w:tplc="7E32B65A">
      <w:start w:val="1"/>
      <w:numFmt w:val="bullet"/>
      <w:lvlText w:val=""/>
      <w:lvlJc w:val="left"/>
      <w:pPr>
        <w:ind w:left="5040" w:hanging="360"/>
      </w:pPr>
      <w:rPr>
        <w:rFonts w:ascii="Symbol" w:hAnsi="Symbol" w:cs="Symbol" w:hint="default"/>
      </w:rPr>
    </w:lvl>
    <w:lvl w:ilvl="7" w:tplc="278EBE42">
      <w:start w:val="1"/>
      <w:numFmt w:val="bullet"/>
      <w:lvlText w:val="o"/>
      <w:lvlJc w:val="left"/>
      <w:pPr>
        <w:ind w:left="5760" w:hanging="360"/>
      </w:pPr>
      <w:rPr>
        <w:rFonts w:ascii="Courier New" w:hAnsi="Courier New" w:cs="Courier New" w:hint="default"/>
      </w:rPr>
    </w:lvl>
    <w:lvl w:ilvl="8" w:tplc="5F56D352">
      <w:start w:val="1"/>
      <w:numFmt w:val="bullet"/>
      <w:lvlText w:val=""/>
      <w:lvlJc w:val="left"/>
      <w:pPr>
        <w:ind w:left="6480" w:hanging="360"/>
      </w:pPr>
      <w:rPr>
        <w:rFonts w:ascii="Wingdings" w:hAnsi="Wingdings" w:cs="Wingdings" w:hint="default"/>
      </w:rPr>
    </w:lvl>
  </w:abstractNum>
  <w:abstractNum w:abstractNumId="25" w15:restartNumberingAfterBreak="0">
    <w:nsid w:val="4C0A6496"/>
    <w:multiLevelType w:val="hybridMultilevel"/>
    <w:tmpl w:val="1C1CD194"/>
    <w:lvl w:ilvl="0" w:tplc="9C166A5A">
      <w:start w:val="1"/>
      <w:numFmt w:val="bullet"/>
      <w:lvlText w:val=""/>
      <w:lvlJc w:val="left"/>
      <w:pPr>
        <w:ind w:left="720" w:hanging="360"/>
      </w:pPr>
      <w:rPr>
        <w:rFonts w:ascii="Symbol" w:hAnsi="Symbol" w:cs="Symbol" w:hint="default"/>
        <w:sz w:val="18"/>
        <w:szCs w:val="18"/>
      </w:rPr>
    </w:lvl>
    <w:lvl w:ilvl="1" w:tplc="6E4853AE">
      <w:start w:val="1"/>
      <w:numFmt w:val="bullet"/>
      <w:lvlText w:val="o"/>
      <w:lvlJc w:val="left"/>
      <w:pPr>
        <w:ind w:left="1440" w:hanging="360"/>
      </w:pPr>
      <w:rPr>
        <w:rFonts w:ascii="Courier New" w:hAnsi="Courier New" w:cs="Courier New" w:hint="default"/>
      </w:rPr>
    </w:lvl>
    <w:lvl w:ilvl="2" w:tplc="AAD2C45C">
      <w:start w:val="1"/>
      <w:numFmt w:val="bullet"/>
      <w:lvlText w:val=""/>
      <w:lvlJc w:val="left"/>
      <w:pPr>
        <w:ind w:left="2160" w:hanging="360"/>
      </w:pPr>
      <w:rPr>
        <w:rFonts w:ascii="Wingdings" w:hAnsi="Wingdings" w:cs="Wingdings" w:hint="default"/>
      </w:rPr>
    </w:lvl>
    <w:lvl w:ilvl="3" w:tplc="AFCC9A14">
      <w:start w:val="1"/>
      <w:numFmt w:val="bullet"/>
      <w:lvlText w:val=""/>
      <w:lvlJc w:val="left"/>
      <w:pPr>
        <w:ind w:left="2880" w:hanging="360"/>
      </w:pPr>
      <w:rPr>
        <w:rFonts w:ascii="Symbol" w:hAnsi="Symbol" w:cs="Symbol" w:hint="default"/>
      </w:rPr>
    </w:lvl>
    <w:lvl w:ilvl="4" w:tplc="94003A24">
      <w:start w:val="1"/>
      <w:numFmt w:val="bullet"/>
      <w:lvlText w:val="o"/>
      <w:lvlJc w:val="left"/>
      <w:pPr>
        <w:ind w:left="3600" w:hanging="360"/>
      </w:pPr>
      <w:rPr>
        <w:rFonts w:ascii="Courier New" w:hAnsi="Courier New" w:cs="Courier New" w:hint="default"/>
      </w:rPr>
    </w:lvl>
    <w:lvl w:ilvl="5" w:tplc="D9DA0C8C">
      <w:start w:val="1"/>
      <w:numFmt w:val="bullet"/>
      <w:lvlText w:val=""/>
      <w:lvlJc w:val="left"/>
      <w:pPr>
        <w:ind w:left="4320" w:hanging="360"/>
      </w:pPr>
      <w:rPr>
        <w:rFonts w:ascii="Wingdings" w:hAnsi="Wingdings" w:cs="Wingdings" w:hint="default"/>
      </w:rPr>
    </w:lvl>
    <w:lvl w:ilvl="6" w:tplc="B7A48ADA">
      <w:start w:val="1"/>
      <w:numFmt w:val="bullet"/>
      <w:lvlText w:val=""/>
      <w:lvlJc w:val="left"/>
      <w:pPr>
        <w:ind w:left="5040" w:hanging="360"/>
      </w:pPr>
      <w:rPr>
        <w:rFonts w:ascii="Symbol" w:hAnsi="Symbol" w:cs="Symbol" w:hint="default"/>
      </w:rPr>
    </w:lvl>
    <w:lvl w:ilvl="7" w:tplc="36D62DD6">
      <w:start w:val="1"/>
      <w:numFmt w:val="bullet"/>
      <w:lvlText w:val="o"/>
      <w:lvlJc w:val="left"/>
      <w:pPr>
        <w:ind w:left="5760" w:hanging="360"/>
      </w:pPr>
      <w:rPr>
        <w:rFonts w:ascii="Courier New" w:hAnsi="Courier New" w:cs="Courier New" w:hint="default"/>
      </w:rPr>
    </w:lvl>
    <w:lvl w:ilvl="8" w:tplc="F564BCAC">
      <w:start w:val="1"/>
      <w:numFmt w:val="bullet"/>
      <w:lvlText w:val=""/>
      <w:lvlJc w:val="left"/>
      <w:pPr>
        <w:ind w:left="6480" w:hanging="360"/>
      </w:pPr>
      <w:rPr>
        <w:rFonts w:ascii="Wingdings" w:hAnsi="Wingdings" w:cs="Wingdings" w:hint="default"/>
      </w:rPr>
    </w:lvl>
  </w:abstractNum>
  <w:abstractNum w:abstractNumId="2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500399F"/>
    <w:multiLevelType w:val="hybridMultilevel"/>
    <w:tmpl w:val="904400E0"/>
    <w:lvl w:ilvl="0" w:tplc="0BEA8276">
      <w:start w:val="1"/>
      <w:numFmt w:val="bullet"/>
      <w:lvlText w:val=""/>
      <w:lvlJc w:val="left"/>
      <w:pPr>
        <w:ind w:left="720" w:hanging="360"/>
      </w:pPr>
      <w:rPr>
        <w:rFonts w:ascii="Symbol" w:hAnsi="Symbol" w:cs="Symbol" w:hint="default"/>
        <w:sz w:val="18"/>
        <w:szCs w:val="18"/>
      </w:rPr>
    </w:lvl>
    <w:lvl w:ilvl="1" w:tplc="481A939A">
      <w:start w:val="1"/>
      <w:numFmt w:val="bullet"/>
      <w:lvlText w:val="o"/>
      <w:lvlJc w:val="left"/>
      <w:pPr>
        <w:ind w:left="1440" w:hanging="360"/>
      </w:pPr>
      <w:rPr>
        <w:rFonts w:ascii="Courier New" w:hAnsi="Courier New" w:cs="Courier New" w:hint="default"/>
      </w:rPr>
    </w:lvl>
    <w:lvl w:ilvl="2" w:tplc="170A4418">
      <w:start w:val="1"/>
      <w:numFmt w:val="bullet"/>
      <w:lvlText w:val=""/>
      <w:lvlJc w:val="left"/>
      <w:pPr>
        <w:ind w:left="2160" w:hanging="360"/>
      </w:pPr>
      <w:rPr>
        <w:rFonts w:ascii="Wingdings" w:hAnsi="Wingdings" w:cs="Wingdings" w:hint="default"/>
      </w:rPr>
    </w:lvl>
    <w:lvl w:ilvl="3" w:tplc="9CCCAAB2">
      <w:start w:val="1"/>
      <w:numFmt w:val="bullet"/>
      <w:lvlText w:val=""/>
      <w:lvlJc w:val="left"/>
      <w:pPr>
        <w:ind w:left="2880" w:hanging="360"/>
      </w:pPr>
      <w:rPr>
        <w:rFonts w:ascii="Symbol" w:hAnsi="Symbol" w:cs="Symbol" w:hint="default"/>
      </w:rPr>
    </w:lvl>
    <w:lvl w:ilvl="4" w:tplc="EDDA4732">
      <w:start w:val="1"/>
      <w:numFmt w:val="bullet"/>
      <w:lvlText w:val="o"/>
      <w:lvlJc w:val="left"/>
      <w:pPr>
        <w:ind w:left="3600" w:hanging="360"/>
      </w:pPr>
      <w:rPr>
        <w:rFonts w:ascii="Courier New" w:hAnsi="Courier New" w:cs="Courier New" w:hint="default"/>
      </w:rPr>
    </w:lvl>
    <w:lvl w:ilvl="5" w:tplc="A18A9A60">
      <w:start w:val="1"/>
      <w:numFmt w:val="bullet"/>
      <w:lvlText w:val=""/>
      <w:lvlJc w:val="left"/>
      <w:pPr>
        <w:ind w:left="4320" w:hanging="360"/>
      </w:pPr>
      <w:rPr>
        <w:rFonts w:ascii="Wingdings" w:hAnsi="Wingdings" w:cs="Wingdings" w:hint="default"/>
      </w:rPr>
    </w:lvl>
    <w:lvl w:ilvl="6" w:tplc="F54AE100">
      <w:start w:val="1"/>
      <w:numFmt w:val="bullet"/>
      <w:lvlText w:val=""/>
      <w:lvlJc w:val="left"/>
      <w:pPr>
        <w:ind w:left="5040" w:hanging="360"/>
      </w:pPr>
      <w:rPr>
        <w:rFonts w:ascii="Symbol" w:hAnsi="Symbol" w:cs="Symbol" w:hint="default"/>
      </w:rPr>
    </w:lvl>
    <w:lvl w:ilvl="7" w:tplc="766223F6">
      <w:start w:val="1"/>
      <w:numFmt w:val="bullet"/>
      <w:lvlText w:val="o"/>
      <w:lvlJc w:val="left"/>
      <w:pPr>
        <w:ind w:left="5760" w:hanging="360"/>
      </w:pPr>
      <w:rPr>
        <w:rFonts w:ascii="Courier New" w:hAnsi="Courier New" w:cs="Courier New" w:hint="default"/>
      </w:rPr>
    </w:lvl>
    <w:lvl w:ilvl="8" w:tplc="E334C9EE">
      <w:start w:val="1"/>
      <w:numFmt w:val="bullet"/>
      <w:lvlText w:val=""/>
      <w:lvlJc w:val="left"/>
      <w:pPr>
        <w:ind w:left="6480" w:hanging="360"/>
      </w:pPr>
      <w:rPr>
        <w:rFonts w:ascii="Wingdings" w:hAnsi="Wingdings" w:cs="Wingdings" w:hint="default"/>
      </w:rPr>
    </w:lvl>
  </w:abstractNum>
  <w:abstractNum w:abstractNumId="29" w15:restartNumberingAfterBreak="0">
    <w:nsid w:val="561829C1"/>
    <w:multiLevelType w:val="hybridMultilevel"/>
    <w:tmpl w:val="21BA259C"/>
    <w:lvl w:ilvl="0" w:tplc="218AF226">
      <w:start w:val="1"/>
      <w:numFmt w:val="bullet"/>
      <w:lvlText w:val=""/>
      <w:lvlJc w:val="left"/>
      <w:pPr>
        <w:ind w:left="720" w:hanging="360"/>
      </w:pPr>
      <w:rPr>
        <w:rFonts w:ascii="Symbol" w:hAnsi="Symbol" w:cs="Symbol" w:hint="default"/>
        <w:sz w:val="18"/>
        <w:szCs w:val="18"/>
      </w:rPr>
    </w:lvl>
    <w:lvl w:ilvl="1" w:tplc="46E07E7C">
      <w:start w:val="1"/>
      <w:numFmt w:val="bullet"/>
      <w:lvlText w:val="o"/>
      <w:lvlJc w:val="left"/>
      <w:pPr>
        <w:ind w:left="1440" w:hanging="360"/>
      </w:pPr>
      <w:rPr>
        <w:rFonts w:ascii="Courier New" w:hAnsi="Courier New" w:cs="Courier New" w:hint="default"/>
      </w:rPr>
    </w:lvl>
    <w:lvl w:ilvl="2" w:tplc="CA303534">
      <w:start w:val="1"/>
      <w:numFmt w:val="bullet"/>
      <w:lvlText w:val=""/>
      <w:lvlJc w:val="left"/>
      <w:pPr>
        <w:ind w:left="2160" w:hanging="360"/>
      </w:pPr>
      <w:rPr>
        <w:rFonts w:ascii="Wingdings" w:hAnsi="Wingdings" w:cs="Wingdings" w:hint="default"/>
      </w:rPr>
    </w:lvl>
    <w:lvl w:ilvl="3" w:tplc="81345104">
      <w:start w:val="1"/>
      <w:numFmt w:val="bullet"/>
      <w:lvlText w:val=""/>
      <w:lvlJc w:val="left"/>
      <w:pPr>
        <w:ind w:left="2880" w:hanging="360"/>
      </w:pPr>
      <w:rPr>
        <w:rFonts w:ascii="Symbol" w:hAnsi="Symbol" w:cs="Symbol" w:hint="default"/>
      </w:rPr>
    </w:lvl>
    <w:lvl w:ilvl="4" w:tplc="7F766A10">
      <w:start w:val="1"/>
      <w:numFmt w:val="bullet"/>
      <w:lvlText w:val="o"/>
      <w:lvlJc w:val="left"/>
      <w:pPr>
        <w:ind w:left="3600" w:hanging="360"/>
      </w:pPr>
      <w:rPr>
        <w:rFonts w:ascii="Courier New" w:hAnsi="Courier New" w:cs="Courier New" w:hint="default"/>
      </w:rPr>
    </w:lvl>
    <w:lvl w:ilvl="5" w:tplc="4C8037A8">
      <w:start w:val="1"/>
      <w:numFmt w:val="bullet"/>
      <w:lvlText w:val=""/>
      <w:lvlJc w:val="left"/>
      <w:pPr>
        <w:ind w:left="4320" w:hanging="360"/>
      </w:pPr>
      <w:rPr>
        <w:rFonts w:ascii="Wingdings" w:hAnsi="Wingdings" w:cs="Wingdings" w:hint="default"/>
      </w:rPr>
    </w:lvl>
    <w:lvl w:ilvl="6" w:tplc="8F2C07B8">
      <w:start w:val="1"/>
      <w:numFmt w:val="bullet"/>
      <w:lvlText w:val=""/>
      <w:lvlJc w:val="left"/>
      <w:pPr>
        <w:ind w:left="5040" w:hanging="360"/>
      </w:pPr>
      <w:rPr>
        <w:rFonts w:ascii="Symbol" w:hAnsi="Symbol" w:cs="Symbol" w:hint="default"/>
      </w:rPr>
    </w:lvl>
    <w:lvl w:ilvl="7" w:tplc="59CC6A80">
      <w:start w:val="1"/>
      <w:numFmt w:val="bullet"/>
      <w:lvlText w:val="o"/>
      <w:lvlJc w:val="left"/>
      <w:pPr>
        <w:ind w:left="5760" w:hanging="360"/>
      </w:pPr>
      <w:rPr>
        <w:rFonts w:ascii="Courier New" w:hAnsi="Courier New" w:cs="Courier New" w:hint="default"/>
      </w:rPr>
    </w:lvl>
    <w:lvl w:ilvl="8" w:tplc="31AE485A">
      <w:start w:val="1"/>
      <w:numFmt w:val="bullet"/>
      <w:lvlText w:val=""/>
      <w:lvlJc w:val="left"/>
      <w:pPr>
        <w:ind w:left="6480" w:hanging="360"/>
      </w:pPr>
      <w:rPr>
        <w:rFonts w:ascii="Wingdings" w:hAnsi="Wingdings" w:cs="Wingdings" w:hint="default"/>
      </w:rPr>
    </w:lvl>
  </w:abstractNum>
  <w:abstractNum w:abstractNumId="3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D9661B"/>
    <w:multiLevelType w:val="hybridMultilevel"/>
    <w:tmpl w:val="DF3243C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EE4BC8"/>
    <w:multiLevelType w:val="hybridMultilevel"/>
    <w:tmpl w:val="D48ECA72"/>
    <w:lvl w:ilvl="0" w:tplc="EC725E08">
      <w:start w:val="1"/>
      <w:numFmt w:val="bullet"/>
      <w:lvlText w:val=""/>
      <w:lvlJc w:val="left"/>
      <w:pPr>
        <w:ind w:left="720" w:hanging="360"/>
      </w:pPr>
      <w:rPr>
        <w:rFonts w:ascii="Symbol" w:hAnsi="Symbol" w:cs="Symbol" w:hint="default"/>
        <w:sz w:val="18"/>
        <w:szCs w:val="18"/>
      </w:rPr>
    </w:lvl>
    <w:lvl w:ilvl="1" w:tplc="DD9649FE">
      <w:start w:val="1"/>
      <w:numFmt w:val="bullet"/>
      <w:lvlText w:val="o"/>
      <w:lvlJc w:val="left"/>
      <w:pPr>
        <w:ind w:left="1440" w:hanging="360"/>
      </w:pPr>
      <w:rPr>
        <w:rFonts w:ascii="Courier New" w:hAnsi="Courier New" w:cs="Courier New" w:hint="default"/>
      </w:rPr>
    </w:lvl>
    <w:lvl w:ilvl="2" w:tplc="04662BC2">
      <w:start w:val="1"/>
      <w:numFmt w:val="bullet"/>
      <w:lvlText w:val=""/>
      <w:lvlJc w:val="left"/>
      <w:pPr>
        <w:ind w:left="2160" w:hanging="360"/>
      </w:pPr>
      <w:rPr>
        <w:rFonts w:ascii="Wingdings" w:hAnsi="Wingdings" w:cs="Wingdings" w:hint="default"/>
      </w:rPr>
    </w:lvl>
    <w:lvl w:ilvl="3" w:tplc="24EE1C94">
      <w:start w:val="1"/>
      <w:numFmt w:val="bullet"/>
      <w:lvlText w:val=""/>
      <w:lvlJc w:val="left"/>
      <w:pPr>
        <w:ind w:left="2880" w:hanging="360"/>
      </w:pPr>
      <w:rPr>
        <w:rFonts w:ascii="Symbol" w:hAnsi="Symbol" w:cs="Symbol" w:hint="default"/>
      </w:rPr>
    </w:lvl>
    <w:lvl w:ilvl="4" w:tplc="CE1A4AE8">
      <w:start w:val="1"/>
      <w:numFmt w:val="bullet"/>
      <w:lvlText w:val="o"/>
      <w:lvlJc w:val="left"/>
      <w:pPr>
        <w:ind w:left="3600" w:hanging="360"/>
      </w:pPr>
      <w:rPr>
        <w:rFonts w:ascii="Courier New" w:hAnsi="Courier New" w:cs="Courier New" w:hint="default"/>
      </w:rPr>
    </w:lvl>
    <w:lvl w:ilvl="5" w:tplc="FED24CE6">
      <w:start w:val="1"/>
      <w:numFmt w:val="bullet"/>
      <w:lvlText w:val=""/>
      <w:lvlJc w:val="left"/>
      <w:pPr>
        <w:ind w:left="4320" w:hanging="360"/>
      </w:pPr>
      <w:rPr>
        <w:rFonts w:ascii="Wingdings" w:hAnsi="Wingdings" w:cs="Wingdings" w:hint="default"/>
      </w:rPr>
    </w:lvl>
    <w:lvl w:ilvl="6" w:tplc="6164D17C">
      <w:start w:val="1"/>
      <w:numFmt w:val="bullet"/>
      <w:lvlText w:val=""/>
      <w:lvlJc w:val="left"/>
      <w:pPr>
        <w:ind w:left="5040" w:hanging="360"/>
      </w:pPr>
      <w:rPr>
        <w:rFonts w:ascii="Symbol" w:hAnsi="Symbol" w:cs="Symbol" w:hint="default"/>
      </w:rPr>
    </w:lvl>
    <w:lvl w:ilvl="7" w:tplc="1E6EBC18">
      <w:start w:val="1"/>
      <w:numFmt w:val="bullet"/>
      <w:lvlText w:val="o"/>
      <w:lvlJc w:val="left"/>
      <w:pPr>
        <w:ind w:left="5760" w:hanging="360"/>
      </w:pPr>
      <w:rPr>
        <w:rFonts w:ascii="Courier New" w:hAnsi="Courier New" w:cs="Courier New" w:hint="default"/>
      </w:rPr>
    </w:lvl>
    <w:lvl w:ilvl="8" w:tplc="8034C752">
      <w:start w:val="1"/>
      <w:numFmt w:val="bullet"/>
      <w:lvlText w:val=""/>
      <w:lvlJc w:val="left"/>
      <w:pPr>
        <w:ind w:left="6480" w:hanging="360"/>
      </w:pPr>
      <w:rPr>
        <w:rFonts w:ascii="Wingdings" w:hAnsi="Wingdings" w:cs="Wingdings" w:hint="default"/>
      </w:rPr>
    </w:lvl>
  </w:abstractNum>
  <w:abstractNum w:abstractNumId="34" w15:restartNumberingAfterBreak="0">
    <w:nsid w:val="5D44367D"/>
    <w:multiLevelType w:val="hybridMultilevel"/>
    <w:tmpl w:val="4E5A6980"/>
    <w:lvl w:ilvl="0" w:tplc="B6E0602A">
      <w:start w:val="1"/>
      <w:numFmt w:val="bullet"/>
      <w:lvlText w:val=""/>
      <w:lvlJc w:val="left"/>
      <w:pPr>
        <w:ind w:left="720" w:hanging="360"/>
      </w:pPr>
      <w:rPr>
        <w:rFonts w:ascii="Symbol" w:hAnsi="Symbol" w:cs="Symbol" w:hint="default"/>
        <w:sz w:val="24"/>
        <w:szCs w:val="24"/>
      </w:rPr>
    </w:lvl>
    <w:lvl w:ilvl="1" w:tplc="BE2E9D08">
      <w:start w:val="1"/>
      <w:numFmt w:val="bullet"/>
      <w:lvlText w:val="o"/>
      <w:lvlJc w:val="left"/>
      <w:pPr>
        <w:ind w:left="1440" w:hanging="360"/>
      </w:pPr>
      <w:rPr>
        <w:rFonts w:ascii="Courier New" w:hAnsi="Courier New" w:cs="Courier New" w:hint="default"/>
      </w:rPr>
    </w:lvl>
    <w:lvl w:ilvl="2" w:tplc="E676E94E">
      <w:start w:val="1"/>
      <w:numFmt w:val="bullet"/>
      <w:lvlText w:val=""/>
      <w:lvlJc w:val="left"/>
      <w:pPr>
        <w:ind w:left="2160" w:hanging="360"/>
      </w:pPr>
      <w:rPr>
        <w:rFonts w:ascii="Wingdings" w:hAnsi="Wingdings" w:cs="Wingdings" w:hint="default"/>
      </w:rPr>
    </w:lvl>
    <w:lvl w:ilvl="3" w:tplc="EC72734E">
      <w:start w:val="1"/>
      <w:numFmt w:val="bullet"/>
      <w:lvlText w:val=""/>
      <w:lvlJc w:val="left"/>
      <w:pPr>
        <w:ind w:left="2880" w:hanging="360"/>
      </w:pPr>
      <w:rPr>
        <w:rFonts w:ascii="Symbol" w:hAnsi="Symbol" w:cs="Symbol" w:hint="default"/>
      </w:rPr>
    </w:lvl>
    <w:lvl w:ilvl="4" w:tplc="FA7E4F52">
      <w:start w:val="1"/>
      <w:numFmt w:val="bullet"/>
      <w:lvlText w:val="o"/>
      <w:lvlJc w:val="left"/>
      <w:pPr>
        <w:ind w:left="3600" w:hanging="360"/>
      </w:pPr>
      <w:rPr>
        <w:rFonts w:ascii="Courier New" w:hAnsi="Courier New" w:cs="Courier New" w:hint="default"/>
      </w:rPr>
    </w:lvl>
    <w:lvl w:ilvl="5" w:tplc="4CE451A6">
      <w:start w:val="1"/>
      <w:numFmt w:val="bullet"/>
      <w:lvlText w:val=""/>
      <w:lvlJc w:val="left"/>
      <w:pPr>
        <w:ind w:left="4320" w:hanging="360"/>
      </w:pPr>
      <w:rPr>
        <w:rFonts w:ascii="Wingdings" w:hAnsi="Wingdings" w:cs="Wingdings" w:hint="default"/>
      </w:rPr>
    </w:lvl>
    <w:lvl w:ilvl="6" w:tplc="B104910C">
      <w:start w:val="1"/>
      <w:numFmt w:val="bullet"/>
      <w:lvlText w:val=""/>
      <w:lvlJc w:val="left"/>
      <w:pPr>
        <w:ind w:left="5040" w:hanging="360"/>
      </w:pPr>
      <w:rPr>
        <w:rFonts w:ascii="Symbol" w:hAnsi="Symbol" w:cs="Symbol" w:hint="default"/>
      </w:rPr>
    </w:lvl>
    <w:lvl w:ilvl="7" w:tplc="1974C348">
      <w:start w:val="1"/>
      <w:numFmt w:val="bullet"/>
      <w:lvlText w:val="o"/>
      <w:lvlJc w:val="left"/>
      <w:pPr>
        <w:ind w:left="5760" w:hanging="360"/>
      </w:pPr>
      <w:rPr>
        <w:rFonts w:ascii="Courier New" w:hAnsi="Courier New" w:cs="Courier New" w:hint="default"/>
      </w:rPr>
    </w:lvl>
    <w:lvl w:ilvl="8" w:tplc="26EEF494">
      <w:start w:val="1"/>
      <w:numFmt w:val="bullet"/>
      <w:lvlText w:val=""/>
      <w:lvlJc w:val="left"/>
      <w:pPr>
        <w:ind w:left="6480" w:hanging="360"/>
      </w:pPr>
      <w:rPr>
        <w:rFonts w:ascii="Wingdings" w:hAnsi="Wingdings" w:cs="Wingdings" w:hint="default"/>
      </w:r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E6CF9"/>
    <w:multiLevelType w:val="hybridMultilevel"/>
    <w:tmpl w:val="95A2ED26"/>
    <w:lvl w:ilvl="0" w:tplc="822EB7CA">
      <w:start w:val="1"/>
      <w:numFmt w:val="bullet"/>
      <w:lvlText w:val=""/>
      <w:lvlJc w:val="left"/>
      <w:pPr>
        <w:ind w:left="720" w:hanging="360"/>
      </w:pPr>
      <w:rPr>
        <w:rFonts w:ascii="Symbol" w:hAnsi="Symbol" w:cs="Symbol" w:hint="default"/>
        <w:sz w:val="18"/>
        <w:szCs w:val="18"/>
      </w:rPr>
    </w:lvl>
    <w:lvl w:ilvl="1" w:tplc="40B260CE">
      <w:start w:val="1"/>
      <w:numFmt w:val="bullet"/>
      <w:lvlText w:val="o"/>
      <w:lvlJc w:val="left"/>
      <w:pPr>
        <w:ind w:left="1440" w:hanging="360"/>
      </w:pPr>
      <w:rPr>
        <w:rFonts w:ascii="Courier New" w:hAnsi="Courier New" w:cs="Courier New" w:hint="default"/>
      </w:rPr>
    </w:lvl>
    <w:lvl w:ilvl="2" w:tplc="4A4CBA24">
      <w:start w:val="1"/>
      <w:numFmt w:val="bullet"/>
      <w:lvlText w:val=""/>
      <w:lvlJc w:val="left"/>
      <w:pPr>
        <w:ind w:left="2160" w:hanging="360"/>
      </w:pPr>
      <w:rPr>
        <w:rFonts w:ascii="Wingdings" w:hAnsi="Wingdings" w:cs="Wingdings" w:hint="default"/>
      </w:rPr>
    </w:lvl>
    <w:lvl w:ilvl="3" w:tplc="6F0C8B5A">
      <w:start w:val="1"/>
      <w:numFmt w:val="bullet"/>
      <w:lvlText w:val=""/>
      <w:lvlJc w:val="left"/>
      <w:pPr>
        <w:ind w:left="2880" w:hanging="360"/>
      </w:pPr>
      <w:rPr>
        <w:rFonts w:ascii="Symbol" w:hAnsi="Symbol" w:cs="Symbol" w:hint="default"/>
      </w:rPr>
    </w:lvl>
    <w:lvl w:ilvl="4" w:tplc="8AB4C080">
      <w:start w:val="1"/>
      <w:numFmt w:val="bullet"/>
      <w:lvlText w:val="o"/>
      <w:lvlJc w:val="left"/>
      <w:pPr>
        <w:ind w:left="3600" w:hanging="360"/>
      </w:pPr>
      <w:rPr>
        <w:rFonts w:ascii="Courier New" w:hAnsi="Courier New" w:cs="Courier New" w:hint="default"/>
      </w:rPr>
    </w:lvl>
    <w:lvl w:ilvl="5" w:tplc="A43E8D60">
      <w:start w:val="1"/>
      <w:numFmt w:val="bullet"/>
      <w:lvlText w:val=""/>
      <w:lvlJc w:val="left"/>
      <w:pPr>
        <w:ind w:left="4320" w:hanging="360"/>
      </w:pPr>
      <w:rPr>
        <w:rFonts w:ascii="Wingdings" w:hAnsi="Wingdings" w:cs="Wingdings" w:hint="default"/>
      </w:rPr>
    </w:lvl>
    <w:lvl w:ilvl="6" w:tplc="087265AE">
      <w:start w:val="1"/>
      <w:numFmt w:val="bullet"/>
      <w:lvlText w:val=""/>
      <w:lvlJc w:val="left"/>
      <w:pPr>
        <w:ind w:left="5040" w:hanging="360"/>
      </w:pPr>
      <w:rPr>
        <w:rFonts w:ascii="Symbol" w:hAnsi="Symbol" w:cs="Symbol" w:hint="default"/>
      </w:rPr>
    </w:lvl>
    <w:lvl w:ilvl="7" w:tplc="318C37D4">
      <w:start w:val="1"/>
      <w:numFmt w:val="bullet"/>
      <w:lvlText w:val="o"/>
      <w:lvlJc w:val="left"/>
      <w:pPr>
        <w:ind w:left="5760" w:hanging="360"/>
      </w:pPr>
      <w:rPr>
        <w:rFonts w:ascii="Courier New" w:hAnsi="Courier New" w:cs="Courier New" w:hint="default"/>
      </w:rPr>
    </w:lvl>
    <w:lvl w:ilvl="8" w:tplc="4E46510E">
      <w:start w:val="1"/>
      <w:numFmt w:val="bullet"/>
      <w:lvlText w:val=""/>
      <w:lvlJc w:val="left"/>
      <w:pPr>
        <w:ind w:left="6480" w:hanging="360"/>
      </w:pPr>
      <w:rPr>
        <w:rFonts w:ascii="Wingdings" w:hAnsi="Wingdings" w:cs="Wingdings" w:hint="default"/>
      </w:rPr>
    </w:lvl>
  </w:abstractNum>
  <w:abstractNum w:abstractNumId="37" w15:restartNumberingAfterBreak="0">
    <w:nsid w:val="66C25C65"/>
    <w:multiLevelType w:val="hybridMultilevel"/>
    <w:tmpl w:val="C6205056"/>
    <w:lvl w:ilvl="0" w:tplc="544076E8">
      <w:start w:val="1"/>
      <w:numFmt w:val="bullet"/>
      <w:lvlText w:val=""/>
      <w:lvlJc w:val="left"/>
      <w:pPr>
        <w:ind w:left="720" w:hanging="360"/>
      </w:pPr>
      <w:rPr>
        <w:rFonts w:ascii="Symbol" w:hAnsi="Symbol" w:cs="Symbol" w:hint="default"/>
        <w:sz w:val="18"/>
        <w:szCs w:val="18"/>
      </w:rPr>
    </w:lvl>
    <w:lvl w:ilvl="1" w:tplc="102257EE">
      <w:start w:val="1"/>
      <w:numFmt w:val="bullet"/>
      <w:lvlText w:val="o"/>
      <w:lvlJc w:val="left"/>
      <w:pPr>
        <w:ind w:left="1440" w:hanging="360"/>
      </w:pPr>
      <w:rPr>
        <w:rFonts w:ascii="Courier New" w:hAnsi="Courier New" w:cs="Courier New" w:hint="default"/>
      </w:rPr>
    </w:lvl>
    <w:lvl w:ilvl="2" w:tplc="A15278DA">
      <w:start w:val="1"/>
      <w:numFmt w:val="bullet"/>
      <w:lvlText w:val=""/>
      <w:lvlJc w:val="left"/>
      <w:pPr>
        <w:ind w:left="2160" w:hanging="360"/>
      </w:pPr>
      <w:rPr>
        <w:rFonts w:ascii="Wingdings" w:hAnsi="Wingdings" w:cs="Wingdings" w:hint="default"/>
      </w:rPr>
    </w:lvl>
    <w:lvl w:ilvl="3" w:tplc="B010C674">
      <w:start w:val="1"/>
      <w:numFmt w:val="bullet"/>
      <w:lvlText w:val=""/>
      <w:lvlJc w:val="left"/>
      <w:pPr>
        <w:ind w:left="2880" w:hanging="360"/>
      </w:pPr>
      <w:rPr>
        <w:rFonts w:ascii="Symbol" w:hAnsi="Symbol" w:cs="Symbol" w:hint="default"/>
      </w:rPr>
    </w:lvl>
    <w:lvl w:ilvl="4" w:tplc="F4FE6FBE">
      <w:start w:val="1"/>
      <w:numFmt w:val="bullet"/>
      <w:lvlText w:val="o"/>
      <w:lvlJc w:val="left"/>
      <w:pPr>
        <w:ind w:left="3600" w:hanging="360"/>
      </w:pPr>
      <w:rPr>
        <w:rFonts w:ascii="Courier New" w:hAnsi="Courier New" w:cs="Courier New" w:hint="default"/>
      </w:rPr>
    </w:lvl>
    <w:lvl w:ilvl="5" w:tplc="50FE8628">
      <w:start w:val="1"/>
      <w:numFmt w:val="bullet"/>
      <w:lvlText w:val=""/>
      <w:lvlJc w:val="left"/>
      <w:pPr>
        <w:ind w:left="4320" w:hanging="360"/>
      </w:pPr>
      <w:rPr>
        <w:rFonts w:ascii="Wingdings" w:hAnsi="Wingdings" w:cs="Wingdings" w:hint="default"/>
      </w:rPr>
    </w:lvl>
    <w:lvl w:ilvl="6" w:tplc="4B5EAD56">
      <w:start w:val="1"/>
      <w:numFmt w:val="bullet"/>
      <w:lvlText w:val=""/>
      <w:lvlJc w:val="left"/>
      <w:pPr>
        <w:ind w:left="5040" w:hanging="360"/>
      </w:pPr>
      <w:rPr>
        <w:rFonts w:ascii="Symbol" w:hAnsi="Symbol" w:cs="Symbol" w:hint="default"/>
      </w:rPr>
    </w:lvl>
    <w:lvl w:ilvl="7" w:tplc="7122C466">
      <w:start w:val="1"/>
      <w:numFmt w:val="bullet"/>
      <w:lvlText w:val="o"/>
      <w:lvlJc w:val="left"/>
      <w:pPr>
        <w:ind w:left="5760" w:hanging="360"/>
      </w:pPr>
      <w:rPr>
        <w:rFonts w:ascii="Courier New" w:hAnsi="Courier New" w:cs="Courier New" w:hint="default"/>
      </w:rPr>
    </w:lvl>
    <w:lvl w:ilvl="8" w:tplc="18BA1352">
      <w:start w:val="1"/>
      <w:numFmt w:val="bullet"/>
      <w:lvlText w:val=""/>
      <w:lvlJc w:val="left"/>
      <w:pPr>
        <w:ind w:left="6480" w:hanging="360"/>
      </w:pPr>
      <w:rPr>
        <w:rFonts w:ascii="Wingdings" w:hAnsi="Wingdings" w:cs="Wingdings" w:hint="default"/>
      </w:rPr>
    </w:lvl>
  </w:abstractNum>
  <w:abstractNum w:abstractNumId="38" w15:restartNumberingAfterBreak="0">
    <w:nsid w:val="6BB841A8"/>
    <w:multiLevelType w:val="hybridMultilevel"/>
    <w:tmpl w:val="FCA265B4"/>
    <w:lvl w:ilvl="0" w:tplc="2170494E">
      <w:start w:val="1"/>
      <w:numFmt w:val="bullet"/>
      <w:lvlText w:val=""/>
      <w:lvlJc w:val="left"/>
      <w:pPr>
        <w:ind w:left="720" w:hanging="360"/>
      </w:pPr>
      <w:rPr>
        <w:rFonts w:ascii="Symbol" w:hAnsi="Symbol" w:cs="Symbol" w:hint="default"/>
        <w:sz w:val="18"/>
        <w:szCs w:val="18"/>
      </w:rPr>
    </w:lvl>
    <w:lvl w:ilvl="1" w:tplc="9ED6E7D6">
      <w:start w:val="1"/>
      <w:numFmt w:val="bullet"/>
      <w:lvlText w:val="o"/>
      <w:lvlJc w:val="left"/>
      <w:pPr>
        <w:ind w:left="1440" w:hanging="360"/>
      </w:pPr>
      <w:rPr>
        <w:rFonts w:ascii="Courier New" w:hAnsi="Courier New" w:cs="Courier New" w:hint="default"/>
      </w:rPr>
    </w:lvl>
    <w:lvl w:ilvl="2" w:tplc="B7F23C64">
      <w:start w:val="1"/>
      <w:numFmt w:val="bullet"/>
      <w:lvlText w:val=""/>
      <w:lvlJc w:val="left"/>
      <w:pPr>
        <w:ind w:left="2160" w:hanging="360"/>
      </w:pPr>
      <w:rPr>
        <w:rFonts w:ascii="Wingdings" w:hAnsi="Wingdings" w:cs="Wingdings" w:hint="default"/>
      </w:rPr>
    </w:lvl>
    <w:lvl w:ilvl="3" w:tplc="3612B9E0">
      <w:start w:val="1"/>
      <w:numFmt w:val="bullet"/>
      <w:lvlText w:val=""/>
      <w:lvlJc w:val="left"/>
      <w:pPr>
        <w:ind w:left="2880" w:hanging="360"/>
      </w:pPr>
      <w:rPr>
        <w:rFonts w:ascii="Symbol" w:hAnsi="Symbol" w:cs="Symbol" w:hint="default"/>
      </w:rPr>
    </w:lvl>
    <w:lvl w:ilvl="4" w:tplc="7320F804">
      <w:start w:val="1"/>
      <w:numFmt w:val="bullet"/>
      <w:lvlText w:val="o"/>
      <w:lvlJc w:val="left"/>
      <w:pPr>
        <w:ind w:left="3600" w:hanging="360"/>
      </w:pPr>
      <w:rPr>
        <w:rFonts w:ascii="Courier New" w:hAnsi="Courier New" w:cs="Courier New" w:hint="default"/>
      </w:rPr>
    </w:lvl>
    <w:lvl w:ilvl="5" w:tplc="4628CBAC">
      <w:start w:val="1"/>
      <w:numFmt w:val="bullet"/>
      <w:lvlText w:val=""/>
      <w:lvlJc w:val="left"/>
      <w:pPr>
        <w:ind w:left="4320" w:hanging="360"/>
      </w:pPr>
      <w:rPr>
        <w:rFonts w:ascii="Wingdings" w:hAnsi="Wingdings" w:cs="Wingdings" w:hint="default"/>
      </w:rPr>
    </w:lvl>
    <w:lvl w:ilvl="6" w:tplc="40E8840C">
      <w:start w:val="1"/>
      <w:numFmt w:val="bullet"/>
      <w:lvlText w:val=""/>
      <w:lvlJc w:val="left"/>
      <w:pPr>
        <w:ind w:left="5040" w:hanging="360"/>
      </w:pPr>
      <w:rPr>
        <w:rFonts w:ascii="Symbol" w:hAnsi="Symbol" w:cs="Symbol" w:hint="default"/>
      </w:rPr>
    </w:lvl>
    <w:lvl w:ilvl="7" w:tplc="67488B18">
      <w:start w:val="1"/>
      <w:numFmt w:val="bullet"/>
      <w:lvlText w:val="o"/>
      <w:lvlJc w:val="left"/>
      <w:pPr>
        <w:ind w:left="5760" w:hanging="360"/>
      </w:pPr>
      <w:rPr>
        <w:rFonts w:ascii="Courier New" w:hAnsi="Courier New" w:cs="Courier New" w:hint="default"/>
      </w:rPr>
    </w:lvl>
    <w:lvl w:ilvl="8" w:tplc="A7D4D886">
      <w:start w:val="1"/>
      <w:numFmt w:val="bullet"/>
      <w:lvlText w:val=""/>
      <w:lvlJc w:val="left"/>
      <w:pPr>
        <w:ind w:left="6480" w:hanging="360"/>
      </w:pPr>
      <w:rPr>
        <w:rFonts w:ascii="Wingdings" w:hAnsi="Wingdings" w:cs="Wingdings" w:hint="default"/>
      </w:rPr>
    </w:lvl>
  </w:abstractNum>
  <w:abstractNum w:abstractNumId="39" w15:restartNumberingAfterBreak="0">
    <w:nsid w:val="7D3C3000"/>
    <w:multiLevelType w:val="hybridMultilevel"/>
    <w:tmpl w:val="48B497F0"/>
    <w:lvl w:ilvl="0" w:tplc="73085E22">
      <w:start w:val="1"/>
      <w:numFmt w:val="bullet"/>
      <w:lvlText w:val=""/>
      <w:lvlJc w:val="left"/>
      <w:pPr>
        <w:ind w:left="720" w:hanging="360"/>
      </w:pPr>
      <w:rPr>
        <w:rFonts w:ascii="Symbol" w:hAnsi="Symbol" w:cs="Symbol" w:hint="default"/>
        <w:sz w:val="18"/>
        <w:szCs w:val="18"/>
      </w:rPr>
    </w:lvl>
    <w:lvl w:ilvl="1" w:tplc="9EBC2916">
      <w:start w:val="1"/>
      <w:numFmt w:val="bullet"/>
      <w:lvlText w:val="o"/>
      <w:lvlJc w:val="left"/>
      <w:pPr>
        <w:ind w:left="1440" w:hanging="360"/>
      </w:pPr>
      <w:rPr>
        <w:rFonts w:ascii="Courier New" w:hAnsi="Courier New" w:cs="Courier New" w:hint="default"/>
      </w:rPr>
    </w:lvl>
    <w:lvl w:ilvl="2" w:tplc="8208D9C4">
      <w:start w:val="1"/>
      <w:numFmt w:val="bullet"/>
      <w:lvlText w:val=""/>
      <w:lvlJc w:val="left"/>
      <w:pPr>
        <w:ind w:left="2160" w:hanging="360"/>
      </w:pPr>
      <w:rPr>
        <w:rFonts w:ascii="Wingdings" w:hAnsi="Wingdings" w:cs="Wingdings" w:hint="default"/>
      </w:rPr>
    </w:lvl>
    <w:lvl w:ilvl="3" w:tplc="AF48DAFA">
      <w:start w:val="1"/>
      <w:numFmt w:val="bullet"/>
      <w:lvlText w:val=""/>
      <w:lvlJc w:val="left"/>
      <w:pPr>
        <w:ind w:left="2880" w:hanging="360"/>
      </w:pPr>
      <w:rPr>
        <w:rFonts w:ascii="Symbol" w:hAnsi="Symbol" w:cs="Symbol" w:hint="default"/>
      </w:rPr>
    </w:lvl>
    <w:lvl w:ilvl="4" w:tplc="605897B8">
      <w:start w:val="1"/>
      <w:numFmt w:val="bullet"/>
      <w:lvlText w:val="o"/>
      <w:lvlJc w:val="left"/>
      <w:pPr>
        <w:ind w:left="3600" w:hanging="360"/>
      </w:pPr>
      <w:rPr>
        <w:rFonts w:ascii="Courier New" w:hAnsi="Courier New" w:cs="Courier New" w:hint="default"/>
      </w:rPr>
    </w:lvl>
    <w:lvl w:ilvl="5" w:tplc="1BDE9962">
      <w:start w:val="1"/>
      <w:numFmt w:val="bullet"/>
      <w:lvlText w:val=""/>
      <w:lvlJc w:val="left"/>
      <w:pPr>
        <w:ind w:left="4320" w:hanging="360"/>
      </w:pPr>
      <w:rPr>
        <w:rFonts w:ascii="Wingdings" w:hAnsi="Wingdings" w:cs="Wingdings" w:hint="default"/>
      </w:rPr>
    </w:lvl>
    <w:lvl w:ilvl="6" w:tplc="C1266190">
      <w:start w:val="1"/>
      <w:numFmt w:val="bullet"/>
      <w:lvlText w:val=""/>
      <w:lvlJc w:val="left"/>
      <w:pPr>
        <w:ind w:left="5040" w:hanging="360"/>
      </w:pPr>
      <w:rPr>
        <w:rFonts w:ascii="Symbol" w:hAnsi="Symbol" w:cs="Symbol" w:hint="default"/>
      </w:rPr>
    </w:lvl>
    <w:lvl w:ilvl="7" w:tplc="5C160D10">
      <w:start w:val="1"/>
      <w:numFmt w:val="bullet"/>
      <w:lvlText w:val="o"/>
      <w:lvlJc w:val="left"/>
      <w:pPr>
        <w:ind w:left="5760" w:hanging="360"/>
      </w:pPr>
      <w:rPr>
        <w:rFonts w:ascii="Courier New" w:hAnsi="Courier New" w:cs="Courier New" w:hint="default"/>
      </w:rPr>
    </w:lvl>
    <w:lvl w:ilvl="8" w:tplc="648E2B1A">
      <w:start w:val="1"/>
      <w:numFmt w:val="bullet"/>
      <w:lvlText w:val=""/>
      <w:lvlJc w:val="left"/>
      <w:pPr>
        <w:ind w:left="6480" w:hanging="360"/>
      </w:pPr>
      <w:rPr>
        <w:rFonts w:ascii="Wingdings" w:hAnsi="Wingdings" w:cs="Wingdings" w:hint="default"/>
      </w:rPr>
    </w:lvl>
  </w:abstractNum>
  <w:abstractNum w:abstractNumId="40" w15:restartNumberingAfterBreak="0">
    <w:nsid w:val="7FDC79D6"/>
    <w:multiLevelType w:val="hybridMultilevel"/>
    <w:tmpl w:val="93B4D48E"/>
    <w:lvl w:ilvl="0" w:tplc="EBEEBF5E">
      <w:start w:val="1"/>
      <w:numFmt w:val="bullet"/>
      <w:lvlText w:val=""/>
      <w:lvlJc w:val="left"/>
      <w:pPr>
        <w:ind w:left="720" w:hanging="360"/>
      </w:pPr>
      <w:rPr>
        <w:rFonts w:ascii="Symbol" w:hAnsi="Symbol" w:cs="Symbol" w:hint="default"/>
        <w:sz w:val="18"/>
        <w:szCs w:val="18"/>
      </w:rPr>
    </w:lvl>
    <w:lvl w:ilvl="1" w:tplc="132CCCB4">
      <w:start w:val="1"/>
      <w:numFmt w:val="bullet"/>
      <w:lvlText w:val="o"/>
      <w:lvlJc w:val="left"/>
      <w:pPr>
        <w:ind w:left="1440" w:hanging="360"/>
      </w:pPr>
      <w:rPr>
        <w:rFonts w:ascii="Courier New" w:hAnsi="Courier New" w:cs="Courier New" w:hint="default"/>
      </w:rPr>
    </w:lvl>
    <w:lvl w:ilvl="2" w:tplc="C65890B4">
      <w:start w:val="1"/>
      <w:numFmt w:val="bullet"/>
      <w:lvlText w:val=""/>
      <w:lvlJc w:val="left"/>
      <w:pPr>
        <w:ind w:left="2160" w:hanging="360"/>
      </w:pPr>
      <w:rPr>
        <w:rFonts w:ascii="Wingdings" w:hAnsi="Wingdings" w:cs="Wingdings" w:hint="default"/>
      </w:rPr>
    </w:lvl>
    <w:lvl w:ilvl="3" w:tplc="B6EAC82C">
      <w:start w:val="1"/>
      <w:numFmt w:val="bullet"/>
      <w:lvlText w:val=""/>
      <w:lvlJc w:val="left"/>
      <w:pPr>
        <w:ind w:left="2880" w:hanging="360"/>
      </w:pPr>
      <w:rPr>
        <w:rFonts w:ascii="Symbol" w:hAnsi="Symbol" w:cs="Symbol" w:hint="default"/>
      </w:rPr>
    </w:lvl>
    <w:lvl w:ilvl="4" w:tplc="F678EDFC">
      <w:start w:val="1"/>
      <w:numFmt w:val="bullet"/>
      <w:lvlText w:val="o"/>
      <w:lvlJc w:val="left"/>
      <w:pPr>
        <w:ind w:left="3600" w:hanging="360"/>
      </w:pPr>
      <w:rPr>
        <w:rFonts w:ascii="Courier New" w:hAnsi="Courier New" w:cs="Courier New" w:hint="default"/>
      </w:rPr>
    </w:lvl>
    <w:lvl w:ilvl="5" w:tplc="82B4B0CE">
      <w:start w:val="1"/>
      <w:numFmt w:val="bullet"/>
      <w:lvlText w:val=""/>
      <w:lvlJc w:val="left"/>
      <w:pPr>
        <w:ind w:left="4320" w:hanging="360"/>
      </w:pPr>
      <w:rPr>
        <w:rFonts w:ascii="Wingdings" w:hAnsi="Wingdings" w:cs="Wingdings" w:hint="default"/>
      </w:rPr>
    </w:lvl>
    <w:lvl w:ilvl="6" w:tplc="561CC514">
      <w:start w:val="1"/>
      <w:numFmt w:val="bullet"/>
      <w:lvlText w:val=""/>
      <w:lvlJc w:val="left"/>
      <w:pPr>
        <w:ind w:left="5040" w:hanging="360"/>
      </w:pPr>
      <w:rPr>
        <w:rFonts w:ascii="Symbol" w:hAnsi="Symbol" w:cs="Symbol" w:hint="default"/>
      </w:rPr>
    </w:lvl>
    <w:lvl w:ilvl="7" w:tplc="0F84A072">
      <w:start w:val="1"/>
      <w:numFmt w:val="bullet"/>
      <w:lvlText w:val="o"/>
      <w:lvlJc w:val="left"/>
      <w:pPr>
        <w:ind w:left="5760" w:hanging="360"/>
      </w:pPr>
      <w:rPr>
        <w:rFonts w:ascii="Courier New" w:hAnsi="Courier New" w:cs="Courier New" w:hint="default"/>
      </w:rPr>
    </w:lvl>
    <w:lvl w:ilvl="8" w:tplc="B2ACFCD8">
      <w:start w:val="1"/>
      <w:numFmt w:val="bullet"/>
      <w:lvlText w:val=""/>
      <w:lvlJc w:val="left"/>
      <w:pPr>
        <w:ind w:left="6480" w:hanging="360"/>
      </w:pPr>
      <w:rPr>
        <w:rFonts w:ascii="Wingdings" w:hAnsi="Wingdings" w:cs="Wingdings" w:hint="default"/>
      </w:rPr>
    </w:lvl>
  </w:abstractNum>
  <w:num w:numId="1" w16cid:durableId="549338952">
    <w:abstractNumId w:val="27"/>
  </w:num>
  <w:num w:numId="2" w16cid:durableId="1058438110">
    <w:abstractNumId w:val="31"/>
  </w:num>
  <w:num w:numId="3" w16cid:durableId="1077433457">
    <w:abstractNumId w:val="35"/>
  </w:num>
  <w:num w:numId="4" w16cid:durableId="464003850">
    <w:abstractNumId w:val="30"/>
  </w:num>
  <w:num w:numId="5" w16cid:durableId="162088243">
    <w:abstractNumId w:val="17"/>
  </w:num>
  <w:num w:numId="6" w16cid:durableId="857616676">
    <w:abstractNumId w:val="13"/>
  </w:num>
  <w:num w:numId="7" w16cid:durableId="506672802">
    <w:abstractNumId w:val="26"/>
  </w:num>
  <w:num w:numId="8" w16cid:durableId="77750449">
    <w:abstractNumId w:val="23"/>
  </w:num>
  <w:num w:numId="9" w16cid:durableId="238952742">
    <w:abstractNumId w:val="24"/>
  </w:num>
  <w:num w:numId="10" w16cid:durableId="821652799">
    <w:abstractNumId w:val="39"/>
  </w:num>
  <w:num w:numId="11" w16cid:durableId="1880239628">
    <w:abstractNumId w:val="40"/>
  </w:num>
  <w:num w:numId="12" w16cid:durableId="610743214">
    <w:abstractNumId w:val="8"/>
  </w:num>
  <w:num w:numId="13" w16cid:durableId="46952399">
    <w:abstractNumId w:val="28"/>
  </w:num>
  <w:num w:numId="14" w16cid:durableId="175535734">
    <w:abstractNumId w:val="33"/>
  </w:num>
  <w:num w:numId="15" w16cid:durableId="27067726">
    <w:abstractNumId w:val="25"/>
  </w:num>
  <w:num w:numId="16" w16cid:durableId="163520736">
    <w:abstractNumId w:val="36"/>
  </w:num>
  <w:num w:numId="17" w16cid:durableId="1847817061">
    <w:abstractNumId w:val="38"/>
  </w:num>
  <w:num w:numId="18" w16cid:durableId="423110225">
    <w:abstractNumId w:val="5"/>
  </w:num>
  <w:num w:numId="19" w16cid:durableId="1807309262">
    <w:abstractNumId w:val="14"/>
  </w:num>
  <w:num w:numId="20" w16cid:durableId="1654522768">
    <w:abstractNumId w:val="0"/>
  </w:num>
  <w:num w:numId="21" w16cid:durableId="569509888">
    <w:abstractNumId w:val="3"/>
  </w:num>
  <w:num w:numId="22" w16cid:durableId="1267615605">
    <w:abstractNumId w:val="22"/>
  </w:num>
  <w:num w:numId="23" w16cid:durableId="117919208">
    <w:abstractNumId w:val="34"/>
  </w:num>
  <w:num w:numId="24" w16cid:durableId="944461231">
    <w:abstractNumId w:val="15"/>
  </w:num>
  <w:num w:numId="25" w16cid:durableId="1785885248">
    <w:abstractNumId w:val="1"/>
  </w:num>
  <w:num w:numId="26" w16cid:durableId="1015376779">
    <w:abstractNumId w:val="16"/>
  </w:num>
  <w:num w:numId="27" w16cid:durableId="1550797507">
    <w:abstractNumId w:val="29"/>
  </w:num>
  <w:num w:numId="28" w16cid:durableId="2080905012">
    <w:abstractNumId w:val="10"/>
  </w:num>
  <w:num w:numId="29" w16cid:durableId="1677882816">
    <w:abstractNumId w:val="11"/>
  </w:num>
  <w:num w:numId="30" w16cid:durableId="873427101">
    <w:abstractNumId w:val="2"/>
  </w:num>
  <w:num w:numId="31" w16cid:durableId="584726123">
    <w:abstractNumId w:val="32"/>
  </w:num>
  <w:num w:numId="32" w16cid:durableId="2080202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9728175">
    <w:abstractNumId w:val="4"/>
  </w:num>
  <w:num w:numId="34" w16cid:durableId="1783068978">
    <w:abstractNumId w:val="18"/>
  </w:num>
  <w:num w:numId="35" w16cid:durableId="892085112">
    <w:abstractNumId w:val="12"/>
  </w:num>
  <w:num w:numId="36" w16cid:durableId="1258707834">
    <w:abstractNumId w:val="21"/>
  </w:num>
  <w:num w:numId="37" w16cid:durableId="1282760678">
    <w:abstractNumId w:val="37"/>
  </w:num>
  <w:num w:numId="38" w16cid:durableId="1336880732">
    <w:abstractNumId w:val="9"/>
  </w:num>
  <w:num w:numId="39" w16cid:durableId="494230267">
    <w:abstractNumId w:val="7"/>
  </w:num>
  <w:num w:numId="40" w16cid:durableId="1036126459">
    <w:abstractNumId w:val="19"/>
  </w:num>
  <w:num w:numId="41" w16cid:durableId="10523432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B4B43"/>
    <w:rsid w:val="000C5527"/>
    <w:rsid w:val="000D127E"/>
    <w:rsid w:val="000E0B5F"/>
    <w:rsid w:val="000E486B"/>
    <w:rsid w:val="000E76C6"/>
    <w:rsid w:val="00127127"/>
    <w:rsid w:val="00134892"/>
    <w:rsid w:val="00147D95"/>
    <w:rsid w:val="001A1CB2"/>
    <w:rsid w:val="001E3ABE"/>
    <w:rsid w:val="002013E3"/>
    <w:rsid w:val="00204EDB"/>
    <w:rsid w:val="002634AA"/>
    <w:rsid w:val="002D58B5"/>
    <w:rsid w:val="002E48A5"/>
    <w:rsid w:val="0033249E"/>
    <w:rsid w:val="00337E4D"/>
    <w:rsid w:val="00343241"/>
    <w:rsid w:val="00343395"/>
    <w:rsid w:val="003A1AA2"/>
    <w:rsid w:val="004702FB"/>
    <w:rsid w:val="00471503"/>
    <w:rsid w:val="0049479E"/>
    <w:rsid w:val="004D2F9F"/>
    <w:rsid w:val="004F2927"/>
    <w:rsid w:val="004F5998"/>
    <w:rsid w:val="0052142A"/>
    <w:rsid w:val="0053510E"/>
    <w:rsid w:val="005423BF"/>
    <w:rsid w:val="00591DB7"/>
    <w:rsid w:val="005A52E7"/>
    <w:rsid w:val="005B6195"/>
    <w:rsid w:val="005D5211"/>
    <w:rsid w:val="0063347E"/>
    <w:rsid w:val="006347C3"/>
    <w:rsid w:val="006975C6"/>
    <w:rsid w:val="006A5918"/>
    <w:rsid w:val="006B2936"/>
    <w:rsid w:val="006F1DA5"/>
    <w:rsid w:val="006F3CBB"/>
    <w:rsid w:val="007003EF"/>
    <w:rsid w:val="007109D5"/>
    <w:rsid w:val="00770B41"/>
    <w:rsid w:val="00785F39"/>
    <w:rsid w:val="007C3EA0"/>
    <w:rsid w:val="007C6BFB"/>
    <w:rsid w:val="007D6FB3"/>
    <w:rsid w:val="007E0E83"/>
    <w:rsid w:val="00816DFA"/>
    <w:rsid w:val="008278F5"/>
    <w:rsid w:val="00842C0F"/>
    <w:rsid w:val="00862974"/>
    <w:rsid w:val="008B72CE"/>
    <w:rsid w:val="0091311B"/>
    <w:rsid w:val="00930868"/>
    <w:rsid w:val="00960022"/>
    <w:rsid w:val="009A7E87"/>
    <w:rsid w:val="009B31D6"/>
    <w:rsid w:val="00A02495"/>
    <w:rsid w:val="00A23599"/>
    <w:rsid w:val="00A52459"/>
    <w:rsid w:val="00AF7FB0"/>
    <w:rsid w:val="00B05771"/>
    <w:rsid w:val="00B169F3"/>
    <w:rsid w:val="00B757D1"/>
    <w:rsid w:val="00B93434"/>
    <w:rsid w:val="00BC2D61"/>
    <w:rsid w:val="00BD535B"/>
    <w:rsid w:val="00BF1F45"/>
    <w:rsid w:val="00C02EF0"/>
    <w:rsid w:val="00C125C6"/>
    <w:rsid w:val="00C24613"/>
    <w:rsid w:val="00C315C9"/>
    <w:rsid w:val="00C4793C"/>
    <w:rsid w:val="00CD6E25"/>
    <w:rsid w:val="00CF3DD7"/>
    <w:rsid w:val="00D379CF"/>
    <w:rsid w:val="00D60A0B"/>
    <w:rsid w:val="00D63AB7"/>
    <w:rsid w:val="00D7467F"/>
    <w:rsid w:val="00D931BF"/>
    <w:rsid w:val="00DD2FA1"/>
    <w:rsid w:val="00E55B9D"/>
    <w:rsid w:val="00E93822"/>
    <w:rsid w:val="00ED41BC"/>
    <w:rsid w:val="00EF3AE5"/>
    <w:rsid w:val="00F851F3"/>
    <w:rsid w:val="00FB3258"/>
    <w:rsid w:val="00FC2646"/>
    <w:rsid w:val="00FD2770"/>
    <w:rsid w:val="00FE5B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9FD7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6">
    <w:name w:val="heading 6"/>
    <w:basedOn w:val="Normal"/>
    <w:next w:val="Normal"/>
    <w:link w:val="Heading6Char"/>
    <w:uiPriority w:val="9"/>
    <w:semiHidden/>
    <w:unhideWhenUsed/>
    <w:qFormat/>
    <w:rsid w:val="00E9382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FootnoteText">
    <w:name w:val="footnote text"/>
    <w:basedOn w:val="Normal"/>
    <w:link w:val="FootnoteTextChar"/>
    <w:uiPriority w:val="99"/>
    <w:semiHidden/>
    <w:rsid w:val="00A02495"/>
    <w:pPr>
      <w:spacing w:after="0" w:line="240" w:lineRule="auto"/>
      <w:jc w:val="both"/>
    </w:pPr>
    <w:rPr>
      <w:rFonts w:ascii="Arial Unicode MS" w:eastAsia="Times New Roman" w:hAnsi="Calibri" w:cs="Arial Unicode MS"/>
      <w:sz w:val="20"/>
      <w:szCs w:val="20"/>
    </w:rPr>
  </w:style>
  <w:style w:type="character" w:customStyle="1" w:styleId="FootnoteTextChar">
    <w:name w:val="Footnote Text Char"/>
    <w:basedOn w:val="DefaultParagraphFont"/>
    <w:link w:val="FootnoteText"/>
    <w:uiPriority w:val="99"/>
    <w:semiHidden/>
    <w:rsid w:val="00A02495"/>
    <w:rPr>
      <w:rFonts w:ascii="Arial Unicode MS" w:eastAsia="Times New Roman" w:hAnsi="Calibri" w:cs="Arial Unicode MS"/>
      <w:sz w:val="20"/>
      <w:szCs w:val="20"/>
    </w:rPr>
  </w:style>
  <w:style w:type="character" w:styleId="FootnoteReference">
    <w:name w:val="footnote reference"/>
    <w:basedOn w:val="DefaultParagraphFont"/>
    <w:uiPriority w:val="99"/>
    <w:semiHidden/>
    <w:rsid w:val="00A02495"/>
    <w:rPr>
      <w:vertAlign w:val="superscript"/>
    </w:rPr>
  </w:style>
  <w:style w:type="character" w:styleId="SubtleEmphasis">
    <w:name w:val="Subtle Emphasis"/>
    <w:aliases w:val="Nežen poudarek_Obrazec_Nova RD_MP"/>
    <w:uiPriority w:val="99"/>
    <w:qFormat/>
    <w:rsid w:val="009B31D6"/>
    <w:rPr>
      <w:rFonts w:ascii="Cambria" w:hAnsi="Cambria" w:cs="Cambria"/>
      <w:i/>
      <w:iCs/>
      <w:color w:val="000000"/>
      <w:sz w:val="24"/>
      <w:szCs w:val="24"/>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0E486B"/>
    <w:rPr>
      <w:rFonts w:ascii="Helvetica" w:hAnsi="Helvetica"/>
    </w:rPr>
  </w:style>
  <w:style w:type="paragraph" w:customStyle="1" w:styleId="datumtevilka">
    <w:name w:val="datum številka"/>
    <w:basedOn w:val="Normal"/>
    <w:qFormat/>
    <w:rsid w:val="000E486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0E486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0E486B"/>
    <w:rPr>
      <w:b/>
      <w:bCs/>
    </w:rPr>
  </w:style>
  <w:style w:type="paragraph" w:customStyle="1" w:styleId="Text">
    <w:name w:val="Text"/>
    <w:basedOn w:val="Normal"/>
    <w:next w:val="Normal"/>
    <w:link w:val="TextZnak"/>
    <w:qFormat/>
    <w:rsid w:val="000B4B43"/>
    <w:pPr>
      <w:spacing w:after="120"/>
      <w:jc w:val="both"/>
    </w:pPr>
    <w:rPr>
      <w:rFonts w:ascii="Arial Unicode MS CE" w:eastAsia="Times New Roman" w:hAnsi="Arial Unicode MS CE" w:cs="Arial Unicode MS CE"/>
      <w:sz w:val="20"/>
      <w:szCs w:val="20"/>
    </w:rPr>
  </w:style>
  <w:style w:type="character" w:customStyle="1" w:styleId="TextZnak">
    <w:name w:val="Text Znak"/>
    <w:basedOn w:val="DefaultParagraphFont"/>
    <w:link w:val="Text"/>
    <w:rsid w:val="000B4B43"/>
    <w:rPr>
      <w:rFonts w:ascii="Arial Unicode MS CE" w:eastAsia="Times New Roman" w:hAnsi="Arial Unicode MS CE" w:cs="Arial Unicode MS CE"/>
      <w:sz w:val="20"/>
      <w:szCs w:val="20"/>
    </w:rPr>
  </w:style>
  <w:style w:type="character" w:customStyle="1" w:styleId="Heading6Char">
    <w:name w:val="Heading 6 Char"/>
    <w:basedOn w:val="DefaultParagraphFont"/>
    <w:link w:val="Heading6"/>
    <w:uiPriority w:val="9"/>
    <w:semiHidden/>
    <w:rsid w:val="00E9382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41544748">
      <w:bodyDiv w:val="1"/>
      <w:marLeft w:val="0"/>
      <w:marRight w:val="0"/>
      <w:marTop w:val="0"/>
      <w:marBottom w:val="0"/>
      <w:divBdr>
        <w:top w:val="none" w:sz="0" w:space="0" w:color="auto"/>
        <w:left w:val="none" w:sz="0" w:space="0" w:color="auto"/>
        <w:bottom w:val="none" w:sz="0" w:space="0" w:color="auto"/>
        <w:right w:val="none" w:sz="0" w:space="0" w:color="auto"/>
      </w:divBdr>
    </w:div>
    <w:div w:id="9997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8425</Words>
  <Characters>48023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2024-08-09T08:54:00Z</cp:lastPrinted>
  <dcterms:created xsi:type="dcterms:W3CDTF">2024-08-09T08:54:00Z</dcterms:created>
  <dcterms:modified xsi:type="dcterms:W3CDTF">2024-08-09T08:55:00Z</dcterms:modified>
</cp:coreProperties>
</file>